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-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60"/>
      </w:tblGrid>
      <w:tr w:rsidR="0047613C" w:rsidRPr="001E49F5" w:rsidTr="00371E1D">
        <w:trPr>
          <w:trHeight w:val="1"/>
        </w:trPr>
        <w:tc>
          <w:tcPr>
            <w:tcW w:w="9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13C" w:rsidRPr="001E49F5" w:rsidRDefault="00CF2ADF" w:rsidP="00371E1D">
            <w:pPr>
              <w:pStyle w:val="Standard"/>
              <w:autoSpaceDE w:val="0"/>
              <w:jc w:val="right"/>
              <w:rPr>
                <w:rFonts w:cs="Arial"/>
              </w:rPr>
            </w:pPr>
            <w:r w:rsidRPr="001E49F5">
              <w:rPr>
                <w:rFonts w:eastAsia="Calibri" w:cs="Arial"/>
                <w:noProof/>
                <w:lang w:eastAsia="pl-PL" w:bidi="ar-S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74295</wp:posOffset>
                  </wp:positionV>
                  <wp:extent cx="1171575" cy="314960"/>
                  <wp:effectExtent l="0" t="0" r="9525" b="8890"/>
                  <wp:wrapNone/>
                  <wp:docPr id="10" name="Obraz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613C" w:rsidRPr="001E49F5">
              <w:rPr>
                <w:rFonts w:eastAsia="Calibri" w:cs="Arial"/>
              </w:rPr>
              <w:t xml:space="preserve">Projecta </w:t>
            </w:r>
            <w:r w:rsidR="00A256D7">
              <w:rPr>
                <w:rFonts w:eastAsia="Calibri" w:cs="Arial"/>
              </w:rPr>
              <w:t>S</w:t>
            </w:r>
            <w:r w:rsidR="0047613C" w:rsidRPr="001E49F5">
              <w:rPr>
                <w:rFonts w:eastAsia="Calibri" w:cs="Arial"/>
              </w:rPr>
              <w:t>p. z o.o.</w:t>
            </w:r>
          </w:p>
          <w:p w:rsidR="0047613C" w:rsidRPr="001E49F5" w:rsidRDefault="0047613C" w:rsidP="00371E1D">
            <w:pPr>
              <w:pStyle w:val="Standard"/>
              <w:autoSpaceDE w:val="0"/>
              <w:jc w:val="right"/>
              <w:rPr>
                <w:rFonts w:cs="Arial"/>
              </w:rPr>
            </w:pPr>
            <w:r w:rsidRPr="001E49F5">
              <w:rPr>
                <w:rFonts w:eastAsia="Calibri" w:cs="Arial"/>
              </w:rPr>
              <w:t>ul.</w:t>
            </w:r>
            <w:r w:rsidR="00A256D7">
              <w:rPr>
                <w:rFonts w:eastAsia="Calibri" w:cs="Arial"/>
              </w:rPr>
              <w:t xml:space="preserve"> </w:t>
            </w:r>
            <w:r w:rsidRPr="001E49F5">
              <w:rPr>
                <w:rFonts w:eastAsia="Calibri" w:cs="Arial"/>
              </w:rPr>
              <w:t>Warskiego 51; 66-400 Gorzów Wlkp</w:t>
            </w:r>
            <w:r w:rsidR="00A256D7">
              <w:rPr>
                <w:rFonts w:eastAsia="Calibri" w:cs="Arial"/>
              </w:rPr>
              <w:t>.</w:t>
            </w:r>
            <w:r w:rsidRPr="001E49F5">
              <w:rPr>
                <w:rFonts w:eastAsia="Calibri" w:cs="Arial"/>
              </w:rPr>
              <w:t>;</w:t>
            </w:r>
          </w:p>
          <w:p w:rsidR="0047613C" w:rsidRPr="001E49F5" w:rsidRDefault="0047613C" w:rsidP="00371E1D">
            <w:pPr>
              <w:pStyle w:val="Standard"/>
              <w:autoSpaceDE w:val="0"/>
              <w:jc w:val="right"/>
              <w:rPr>
                <w:rFonts w:eastAsia="Calibri" w:cs="Arial"/>
              </w:rPr>
            </w:pPr>
            <w:r w:rsidRPr="001E49F5">
              <w:rPr>
                <w:rFonts w:eastAsia="Calibri" w:cs="Arial"/>
              </w:rPr>
              <w:t xml:space="preserve">NIP 599 31 68 781; REGON 080492794; </w:t>
            </w:r>
          </w:p>
        </w:tc>
      </w:tr>
    </w:tbl>
    <w:p w:rsidR="00566A15" w:rsidRDefault="00566A15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A256D7" w:rsidRDefault="00A256D7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9747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747"/>
      </w:tblGrid>
      <w:tr w:rsidR="00566A15" w:rsidTr="00566A15">
        <w:trPr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F00B23" w:rsidRDefault="00566A15" w:rsidP="00566A15">
            <w:pPr>
              <w:pStyle w:val="Standard"/>
              <w:autoSpaceDE w:val="0"/>
              <w:jc w:val="center"/>
              <w:rPr>
                <w:rFonts w:ascii="Calibri" w:eastAsia="Calibri" w:hAnsi="Calibri" w:cs="Calibri"/>
                <w:b/>
                <w:bCs/>
                <w:iCs/>
                <w:sz w:val="32"/>
                <w:szCs w:val="32"/>
              </w:rPr>
            </w:pPr>
            <w:r w:rsidRPr="00F00B23">
              <w:rPr>
                <w:rFonts w:ascii="Calibri" w:eastAsia="Calibri" w:hAnsi="Calibri" w:cs="Calibri"/>
                <w:b/>
                <w:bCs/>
                <w:iCs/>
                <w:sz w:val="32"/>
                <w:szCs w:val="32"/>
              </w:rPr>
              <w:t xml:space="preserve">PROJEKT </w:t>
            </w:r>
            <w:r w:rsidR="00A256D7" w:rsidRPr="00F00B23">
              <w:rPr>
                <w:rFonts w:ascii="Calibri" w:eastAsia="Calibri" w:hAnsi="Calibri" w:cs="Calibri"/>
                <w:b/>
                <w:bCs/>
                <w:iCs/>
                <w:sz w:val="32"/>
                <w:szCs w:val="32"/>
              </w:rPr>
              <w:t>WYKONAWCZY</w:t>
            </w:r>
          </w:p>
          <w:p w:rsidR="00566A15" w:rsidRPr="00BF6009" w:rsidRDefault="00566A15" w:rsidP="00566A15">
            <w:pPr>
              <w:pStyle w:val="Standard"/>
              <w:autoSpaceDE w:val="0"/>
              <w:jc w:val="center"/>
            </w:pPr>
          </w:p>
        </w:tc>
      </w:tr>
    </w:tbl>
    <w:p w:rsidR="00566A15" w:rsidRDefault="00566A15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A256D7" w:rsidRPr="00123CDE" w:rsidRDefault="00A256D7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9762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08"/>
        <w:gridCol w:w="7254"/>
      </w:tblGrid>
      <w:tr w:rsidR="00566A15" w:rsidRPr="00DA3AE4" w:rsidTr="00566A15">
        <w:trPr>
          <w:trHeight w:val="1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566A15">
            <w:pPr>
              <w:pStyle w:val="Standard"/>
              <w:autoSpaceDE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3AE4">
              <w:rPr>
                <w:rFonts w:ascii="Calibri" w:eastAsia="Calibri" w:hAnsi="Calibri" w:cs="Calibri"/>
                <w:b/>
                <w:bCs/>
                <w:sz w:val="22"/>
                <w:szCs w:val="22"/>
                <w:lang w:val="en-US"/>
              </w:rPr>
              <w:t>PROJEKT:</w:t>
            </w:r>
          </w:p>
        </w:tc>
        <w:tc>
          <w:tcPr>
            <w:tcW w:w="7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1E3572" w:rsidP="00566A15">
            <w:pPr>
              <w:pStyle w:val="Standard"/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E3572">
              <w:rPr>
                <w:rFonts w:asciiTheme="minorHAnsi" w:hAnsiTheme="minorHAnsi"/>
                <w:sz w:val="22"/>
                <w:szCs w:val="22"/>
              </w:rPr>
              <w:t>PROJEKT ZMIANY SPOSOBU UŻYTKOWANIA I PRZEBUDOWY</w:t>
            </w:r>
            <w:r w:rsidR="00A256D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E3572">
              <w:rPr>
                <w:rFonts w:asciiTheme="minorHAnsi" w:hAnsiTheme="minorHAnsi"/>
                <w:sz w:val="22"/>
                <w:szCs w:val="22"/>
              </w:rPr>
              <w:t>KAMIENICY ORAZ OFICYNY PRZY UL. GRUDZIĄDZKIEJ 36 W CHEŁMNIENA POTRZEBY CHEŁMIŃSKIEGO INKUBATORA III SEKTORA</w:t>
            </w:r>
          </w:p>
        </w:tc>
      </w:tr>
      <w:tr w:rsidR="00566A15" w:rsidRPr="00DA3AE4" w:rsidTr="00566A15">
        <w:trPr>
          <w:trHeight w:val="1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566A15">
            <w:pPr>
              <w:pStyle w:val="Standard"/>
              <w:autoSpaceDE w:val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DA3AE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KATEGORIA OBIEKTU:</w:t>
            </w:r>
          </w:p>
        </w:tc>
        <w:tc>
          <w:tcPr>
            <w:tcW w:w="7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156A0" w:rsidP="00566A15">
            <w:pPr>
              <w:pStyle w:val="Standard"/>
              <w:autoSpaceDE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XVI</w:t>
            </w:r>
          </w:p>
        </w:tc>
      </w:tr>
      <w:tr w:rsidR="00566A15" w:rsidRPr="00DA3AE4" w:rsidTr="00566A15">
        <w:trPr>
          <w:trHeight w:val="1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566A15">
            <w:pPr>
              <w:pStyle w:val="Standard"/>
              <w:autoSpaceDE w:val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DA3AE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INWESTOR:</w:t>
            </w:r>
          </w:p>
        </w:tc>
        <w:tc>
          <w:tcPr>
            <w:tcW w:w="7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40B" w:rsidRPr="009A540B" w:rsidRDefault="009A540B" w:rsidP="009A540B">
            <w:pPr>
              <w:pStyle w:val="Standard"/>
              <w:autoSpaceDE w:val="0"/>
              <w:rPr>
                <w:rFonts w:asciiTheme="minorHAnsi" w:hAnsiTheme="minorHAnsi"/>
                <w:sz w:val="22"/>
                <w:szCs w:val="22"/>
              </w:rPr>
            </w:pPr>
            <w:r w:rsidRPr="009A540B">
              <w:rPr>
                <w:rFonts w:asciiTheme="minorHAnsi" w:hAnsiTheme="minorHAnsi"/>
                <w:sz w:val="22"/>
                <w:szCs w:val="22"/>
              </w:rPr>
              <w:t>GMINA MIASTO CHEŁMNO</w:t>
            </w:r>
          </w:p>
          <w:p w:rsidR="00566A15" w:rsidRPr="00DA3AE4" w:rsidRDefault="009A540B" w:rsidP="009A540B">
            <w:pPr>
              <w:pStyle w:val="Standard"/>
              <w:autoSpaceDE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ul. Dworcowa 1, 86 – 200 Chełmno, </w:t>
            </w:r>
            <w:r w:rsidRPr="009A540B">
              <w:rPr>
                <w:rFonts w:asciiTheme="minorHAnsi" w:hAnsiTheme="minorHAnsi"/>
                <w:sz w:val="22"/>
                <w:szCs w:val="22"/>
              </w:rPr>
              <w:t>woj. kujawsko - pomorskie</w:t>
            </w:r>
          </w:p>
        </w:tc>
      </w:tr>
      <w:tr w:rsidR="00566A15" w:rsidRPr="00DA3AE4" w:rsidTr="00566A15">
        <w:trPr>
          <w:trHeight w:val="1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566A15">
            <w:pPr>
              <w:pStyle w:val="Standard"/>
              <w:autoSpaceDE w:val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DA3AE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ADRES:</w:t>
            </w:r>
          </w:p>
        </w:tc>
        <w:tc>
          <w:tcPr>
            <w:tcW w:w="7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Default="00566A15" w:rsidP="00566A15">
            <w:pPr>
              <w:pStyle w:val="Standard"/>
              <w:autoSpaceDE w:val="0"/>
              <w:rPr>
                <w:rFonts w:asciiTheme="minorHAnsi" w:hAnsiTheme="minorHAnsi"/>
                <w:sz w:val="22"/>
                <w:szCs w:val="22"/>
              </w:rPr>
            </w:pPr>
            <w:r w:rsidRPr="00DA3AE4">
              <w:rPr>
                <w:rFonts w:asciiTheme="minorHAnsi" w:hAnsiTheme="minorHAnsi"/>
                <w:sz w:val="22"/>
                <w:szCs w:val="22"/>
              </w:rPr>
              <w:t xml:space="preserve">UL. </w:t>
            </w:r>
            <w:r w:rsidR="009A540B">
              <w:rPr>
                <w:rFonts w:asciiTheme="minorHAnsi" w:hAnsiTheme="minorHAnsi"/>
                <w:sz w:val="22"/>
                <w:szCs w:val="22"/>
              </w:rPr>
              <w:t>Grudziądzka 36, 86 – 200 Chełmno, Działka nr. 106/3</w:t>
            </w:r>
            <w:r w:rsidR="004724DF">
              <w:rPr>
                <w:rFonts w:asciiTheme="minorHAnsi" w:hAnsiTheme="minorHAnsi"/>
                <w:sz w:val="22"/>
                <w:szCs w:val="22"/>
              </w:rPr>
              <w:t>, Obręb 000,1</w:t>
            </w:r>
          </w:p>
          <w:p w:rsidR="00566A15" w:rsidRPr="00DA3AE4" w:rsidRDefault="00566A15" w:rsidP="00DC2909">
            <w:pPr>
              <w:pStyle w:val="Standard"/>
              <w:autoSpaceDE w:val="0"/>
              <w:rPr>
                <w:rFonts w:asciiTheme="minorHAnsi" w:hAnsiTheme="minorHAnsi"/>
                <w:sz w:val="22"/>
                <w:szCs w:val="22"/>
              </w:rPr>
            </w:pPr>
            <w:r w:rsidRPr="00DA3AE4">
              <w:rPr>
                <w:rFonts w:asciiTheme="minorHAnsi" w:hAnsiTheme="minorHAnsi"/>
                <w:sz w:val="22"/>
                <w:szCs w:val="22"/>
              </w:rPr>
              <w:t xml:space="preserve">JEDN. EW. </w:t>
            </w:r>
            <w:r w:rsidR="004724DF">
              <w:rPr>
                <w:rFonts w:asciiTheme="minorHAnsi" w:hAnsiTheme="minorHAnsi"/>
                <w:sz w:val="22"/>
                <w:szCs w:val="22"/>
              </w:rPr>
              <w:t>040401_1</w:t>
            </w:r>
            <w:r w:rsidR="00EC4286">
              <w:rPr>
                <w:rFonts w:asciiTheme="minorHAnsi" w:hAnsiTheme="minorHAnsi"/>
                <w:sz w:val="22"/>
                <w:szCs w:val="22"/>
              </w:rPr>
              <w:t>, Chełmno</w:t>
            </w:r>
          </w:p>
        </w:tc>
      </w:tr>
      <w:tr w:rsidR="00566A15" w:rsidRPr="00DA3AE4" w:rsidTr="00566A15">
        <w:trPr>
          <w:trHeight w:val="1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566A15">
            <w:pPr>
              <w:pStyle w:val="Standard"/>
              <w:autoSpaceDE w:val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DA3AE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STADIUM</w:t>
            </w:r>
          </w:p>
        </w:tc>
        <w:tc>
          <w:tcPr>
            <w:tcW w:w="7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DA3AE4" w:rsidRDefault="00566A15" w:rsidP="00A256D7">
            <w:pPr>
              <w:pStyle w:val="Standard"/>
              <w:autoSpaceDE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DA3AE4">
              <w:rPr>
                <w:rFonts w:ascii="Calibri" w:eastAsia="Calibri" w:hAnsi="Calibri" w:cs="Calibri"/>
                <w:sz w:val="22"/>
                <w:szCs w:val="22"/>
              </w:rPr>
              <w:t xml:space="preserve">PROJEKT  </w:t>
            </w:r>
            <w:r w:rsidR="00A256D7">
              <w:rPr>
                <w:rFonts w:ascii="Calibri" w:eastAsia="Calibri" w:hAnsi="Calibri" w:cs="Calibri"/>
                <w:sz w:val="22"/>
                <w:szCs w:val="22"/>
              </w:rPr>
              <w:t>WYKONAWCZ</w:t>
            </w:r>
            <w:r w:rsidRPr="00DA3AE4"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</w:tr>
    </w:tbl>
    <w:p w:rsidR="00A256D7" w:rsidRDefault="00A256D7" w:rsidP="00566A15">
      <w:pPr>
        <w:pStyle w:val="Standard"/>
        <w:autoSpaceDE w:val="0"/>
        <w:spacing w:line="276" w:lineRule="auto"/>
        <w:ind w:left="2836" w:firstLine="709"/>
        <w:rPr>
          <w:rFonts w:ascii="Calibri" w:eastAsia="Calibri" w:hAnsi="Calibri" w:cs="Calibri"/>
          <w:b/>
          <w:bCs/>
        </w:rPr>
      </w:pPr>
    </w:p>
    <w:p w:rsidR="00A256D7" w:rsidRDefault="00A256D7" w:rsidP="00566A15">
      <w:pPr>
        <w:pStyle w:val="Standard"/>
        <w:autoSpaceDE w:val="0"/>
        <w:spacing w:line="276" w:lineRule="auto"/>
        <w:ind w:left="2836" w:firstLine="709"/>
        <w:rPr>
          <w:rFonts w:ascii="Calibri" w:eastAsia="Calibri" w:hAnsi="Calibri" w:cs="Calibri"/>
          <w:b/>
          <w:bCs/>
        </w:rPr>
      </w:pPr>
    </w:p>
    <w:p w:rsidR="00A256D7" w:rsidRDefault="00A256D7" w:rsidP="00566A15">
      <w:pPr>
        <w:pStyle w:val="Standard"/>
        <w:autoSpaceDE w:val="0"/>
        <w:spacing w:line="276" w:lineRule="auto"/>
        <w:ind w:left="2836" w:firstLine="709"/>
        <w:rPr>
          <w:rFonts w:ascii="Calibri" w:eastAsia="Calibri" w:hAnsi="Calibri" w:cs="Calibri"/>
          <w:b/>
          <w:bCs/>
        </w:rPr>
      </w:pPr>
    </w:p>
    <w:p w:rsidR="00A256D7" w:rsidRDefault="00A256D7" w:rsidP="00566A15">
      <w:pPr>
        <w:pStyle w:val="Standard"/>
        <w:autoSpaceDE w:val="0"/>
        <w:spacing w:line="276" w:lineRule="auto"/>
        <w:ind w:left="2836" w:firstLine="709"/>
        <w:rPr>
          <w:rFonts w:ascii="Calibri" w:eastAsia="Calibri" w:hAnsi="Calibri" w:cs="Calibri"/>
          <w:b/>
          <w:bCs/>
        </w:rPr>
      </w:pPr>
    </w:p>
    <w:p w:rsidR="00566A15" w:rsidRDefault="00566A15" w:rsidP="00566A15">
      <w:pPr>
        <w:pStyle w:val="Standard"/>
        <w:autoSpaceDE w:val="0"/>
        <w:spacing w:line="276" w:lineRule="auto"/>
        <w:ind w:left="2836" w:firstLine="709"/>
      </w:pPr>
      <w:r w:rsidRPr="002C3626">
        <w:rPr>
          <w:rFonts w:ascii="Calibri" w:eastAsia="Calibri" w:hAnsi="Calibri" w:cs="Calibri"/>
          <w:b/>
          <w:bCs/>
        </w:rPr>
        <w:t>ZESPÓ</w:t>
      </w:r>
      <w:r>
        <w:rPr>
          <w:rFonts w:ascii="Calibri" w:eastAsia="Calibri" w:hAnsi="Calibri" w:cs="Calibri"/>
          <w:b/>
          <w:bCs/>
        </w:rPr>
        <w:t>Ł PROJEKTOWY:</w:t>
      </w:r>
    </w:p>
    <w:p w:rsidR="00A256D7" w:rsidRDefault="00A256D7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i/>
          <w:iCs/>
          <w:sz w:val="22"/>
          <w:szCs w:val="22"/>
        </w:rPr>
      </w:pPr>
    </w:p>
    <w:p w:rsidR="00A256D7" w:rsidRDefault="00A256D7" w:rsidP="00566A15">
      <w:pPr>
        <w:pStyle w:val="Standard"/>
        <w:autoSpaceDE w:val="0"/>
        <w:spacing w:line="276" w:lineRule="auto"/>
        <w:rPr>
          <w:rFonts w:ascii="Calibri" w:eastAsia="Calibri" w:hAnsi="Calibri" w:cs="Calibri"/>
          <w:i/>
          <w:iCs/>
          <w:sz w:val="22"/>
          <w:szCs w:val="22"/>
        </w:rPr>
      </w:pPr>
    </w:p>
    <w:p w:rsidR="00566A15" w:rsidRPr="00807610" w:rsidRDefault="00566A15" w:rsidP="00566A15">
      <w:pPr>
        <w:pStyle w:val="Standard"/>
        <w:autoSpaceDE w:val="0"/>
        <w:spacing w:line="276" w:lineRule="auto"/>
      </w:pPr>
      <w:r w:rsidRPr="00C43306">
        <w:rPr>
          <w:rFonts w:ascii="Calibri" w:eastAsia="Calibri" w:hAnsi="Calibri" w:cs="Calibri"/>
          <w:i/>
          <w:iCs/>
          <w:sz w:val="22"/>
          <w:szCs w:val="22"/>
        </w:rPr>
        <w:t>BRAN</w:t>
      </w:r>
      <w:r w:rsidR="00A256D7">
        <w:rPr>
          <w:rFonts w:ascii="Calibri" w:eastAsia="Calibri" w:hAnsi="Calibri" w:cs="Calibri"/>
          <w:i/>
          <w:iCs/>
          <w:sz w:val="22"/>
          <w:szCs w:val="22"/>
        </w:rPr>
        <w:t>ŻA ELEKTRYCZNA</w:t>
      </w:r>
      <w:r w:rsidRPr="00807610">
        <w:rPr>
          <w:rFonts w:ascii="Calibri" w:eastAsia="Calibri" w:hAnsi="Calibri" w:cs="Calibri"/>
          <w:i/>
          <w:iCs/>
          <w:sz w:val="22"/>
          <w:szCs w:val="22"/>
        </w:rPr>
        <w:t>: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4111"/>
        <w:gridCol w:w="2015"/>
        <w:gridCol w:w="1426"/>
      </w:tblGrid>
      <w:tr w:rsidR="00566A15" w:rsidRPr="00123CDE" w:rsidTr="00566A15">
        <w:trPr>
          <w:trHeight w:val="1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807610" w:rsidRDefault="00566A15" w:rsidP="00A256D7">
            <w:pPr>
              <w:pStyle w:val="Standard"/>
              <w:autoSpaceDE w:val="0"/>
              <w:jc w:val="center"/>
            </w:pPr>
            <w:r w:rsidRPr="00C43306">
              <w:rPr>
                <w:rFonts w:ascii="Calibri" w:eastAsia="Times New Roman" w:hAnsi="Calibri" w:cs="Calibri"/>
                <w:sz w:val="22"/>
                <w:szCs w:val="22"/>
              </w:rPr>
              <w:t>Projektowa</w:t>
            </w:r>
            <w:r w:rsidRPr="00807610">
              <w:rPr>
                <w:rFonts w:ascii="Calibri" w:eastAsia="Times New Roman" w:hAnsi="Calibri" w:cs="Calibri"/>
                <w:sz w:val="22"/>
                <w:szCs w:val="22"/>
              </w:rPr>
              <w:t>ł:</w:t>
            </w:r>
          </w:p>
          <w:p w:rsidR="00566A15" w:rsidRPr="00C43306" w:rsidRDefault="00566A15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Pr="001C0228" w:rsidRDefault="00566A15" w:rsidP="00DC2909">
            <w:pPr>
              <w:ind w:left="0"/>
              <w:rPr>
                <w:rFonts w:asciiTheme="minorHAnsi" w:hAnsiTheme="minorHAnsi"/>
                <w:bCs/>
              </w:rPr>
            </w:pPr>
            <w:r w:rsidRPr="001C0228">
              <w:rPr>
                <w:rFonts w:asciiTheme="minorHAnsi" w:hAnsiTheme="minorHAnsi"/>
                <w:bCs/>
              </w:rPr>
              <w:t>inż. Adam Garczyński</w:t>
            </w:r>
          </w:p>
          <w:p w:rsidR="00566A15" w:rsidRPr="001C0228" w:rsidRDefault="00566A15" w:rsidP="00A256D7">
            <w:pPr>
              <w:spacing w:line="240" w:lineRule="auto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1C0228">
              <w:rPr>
                <w:rFonts w:asciiTheme="minorHAnsi" w:hAnsiTheme="minorHAnsi"/>
                <w:sz w:val="16"/>
                <w:szCs w:val="16"/>
              </w:rPr>
              <w:t>w specjalności instalacyjn</w:t>
            </w:r>
            <w:r>
              <w:rPr>
                <w:rFonts w:asciiTheme="minorHAnsi" w:hAnsiTheme="minorHAnsi"/>
                <w:sz w:val="16"/>
                <w:szCs w:val="16"/>
              </w:rPr>
              <w:t>o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>-inżynieryjnej</w:t>
            </w:r>
            <w:r w:rsidR="00A256D7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 xml:space="preserve">w zakresie </w:t>
            </w:r>
            <w:r>
              <w:rPr>
                <w:rFonts w:asciiTheme="minorHAnsi" w:hAnsiTheme="minorHAnsi"/>
                <w:sz w:val="16"/>
                <w:szCs w:val="16"/>
              </w:rPr>
              <w:t>i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>nstalacji</w:t>
            </w:r>
            <w:r w:rsidR="00A256D7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>elektrycznych</w:t>
            </w:r>
            <w:r w:rsidR="00A256D7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>bez ograniczeń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Default="00566A15" w:rsidP="00A256D7">
            <w:pPr>
              <w:pStyle w:val="Standard"/>
              <w:autoSpaceDE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:rsidR="00566A15" w:rsidRPr="001C0228" w:rsidRDefault="00566A15" w:rsidP="00A256D7">
            <w:pPr>
              <w:pStyle w:val="Standard"/>
              <w:autoSpaceDE w:val="0"/>
              <w:jc w:val="center"/>
              <w:rPr>
                <w:rFonts w:asciiTheme="minorHAnsi" w:eastAsia="Times New Roman" w:hAnsiTheme="minorHAnsi" w:cs="Calibri"/>
                <w:sz w:val="16"/>
                <w:szCs w:val="16"/>
              </w:rPr>
            </w:pPr>
            <w:r w:rsidRPr="001C0228">
              <w:rPr>
                <w:rFonts w:asciiTheme="minorHAnsi" w:hAnsiTheme="minorHAnsi"/>
                <w:sz w:val="16"/>
                <w:szCs w:val="16"/>
              </w:rPr>
              <w:t>108/86/G</w:t>
            </w:r>
            <w:r w:rsidR="00A256D7">
              <w:rPr>
                <w:rFonts w:asciiTheme="minorHAnsi" w:hAnsiTheme="minorHAnsi"/>
                <w:sz w:val="16"/>
                <w:szCs w:val="16"/>
              </w:rPr>
              <w:t>W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807610" w:rsidRDefault="00566A15" w:rsidP="00566A15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566A15" w:rsidRPr="00123CDE" w:rsidTr="00566A15">
        <w:trPr>
          <w:trHeight w:val="1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807610" w:rsidRDefault="00566A15" w:rsidP="00A256D7">
            <w:pPr>
              <w:pStyle w:val="Standard"/>
              <w:autoSpaceDE w:val="0"/>
              <w:jc w:val="center"/>
            </w:pPr>
            <w:r w:rsidRPr="00807610">
              <w:rPr>
                <w:rFonts w:ascii="Calibri" w:eastAsia="Times New Roman" w:hAnsi="Calibri" w:cs="Calibri"/>
                <w:sz w:val="22"/>
                <w:szCs w:val="22"/>
              </w:rPr>
              <w:t>Sprawdził:</w:t>
            </w:r>
          </w:p>
          <w:p w:rsidR="00566A15" w:rsidRPr="00807610" w:rsidRDefault="00566A15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Pr="001C0228" w:rsidRDefault="00566A15" w:rsidP="00566A15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864AF">
              <w:rPr>
                <w:rFonts w:ascii="Calibri" w:eastAsia="Times New Roman" w:hAnsi="Calibri" w:cs="Calibri"/>
                <w:sz w:val="22"/>
                <w:szCs w:val="22"/>
              </w:rPr>
              <w:t>mgr inż. Paweł Truszkowski</w:t>
            </w:r>
          </w:p>
          <w:p w:rsidR="00566A15" w:rsidRPr="00807610" w:rsidRDefault="00566A15" w:rsidP="00566A15">
            <w:pPr>
              <w:pStyle w:val="Standard"/>
              <w:autoSpaceDE w:val="0"/>
            </w:pPr>
            <w:r w:rsidRPr="001C0228">
              <w:rPr>
                <w:rFonts w:asciiTheme="minorHAnsi" w:hAnsiTheme="minorHAnsi"/>
                <w:sz w:val="16"/>
                <w:szCs w:val="16"/>
              </w:rPr>
              <w:t>w specjalności instalacyjn</w:t>
            </w:r>
            <w:r>
              <w:rPr>
                <w:rFonts w:asciiTheme="minorHAnsi" w:hAnsiTheme="minorHAnsi"/>
                <w:sz w:val="16"/>
                <w:szCs w:val="16"/>
              </w:rPr>
              <w:t>o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 xml:space="preserve">-inżynieryjnejw zakresie </w:t>
            </w:r>
            <w:r>
              <w:rPr>
                <w:rFonts w:asciiTheme="minorHAnsi" w:hAnsiTheme="minorHAnsi"/>
                <w:sz w:val="16"/>
                <w:szCs w:val="16"/>
              </w:rPr>
              <w:t>i</w:t>
            </w:r>
            <w:r w:rsidRPr="001C0228">
              <w:rPr>
                <w:rFonts w:asciiTheme="minorHAnsi" w:hAnsiTheme="minorHAnsi"/>
                <w:sz w:val="16"/>
                <w:szCs w:val="16"/>
              </w:rPr>
              <w:t>nstalacji elektrycznychbez ograniczeń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Default="00566A15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:rsidR="00566A15" w:rsidRPr="00807610" w:rsidRDefault="00566A15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1864AF">
              <w:rPr>
                <w:rFonts w:ascii="Calibri" w:eastAsia="Times New Roman" w:hAnsi="Calibri" w:cs="Calibri"/>
                <w:sz w:val="16"/>
                <w:szCs w:val="16"/>
              </w:rPr>
              <w:t>MAZ/0423/PWOE/06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A15" w:rsidRPr="00123CDE" w:rsidRDefault="00566A15" w:rsidP="00566A15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  <w:highlight w:val="yellow"/>
              </w:rPr>
            </w:pPr>
          </w:p>
        </w:tc>
      </w:tr>
      <w:tr w:rsidR="00A256D7" w:rsidRPr="00123CDE" w:rsidTr="00566A15">
        <w:trPr>
          <w:trHeight w:val="1"/>
        </w:trPr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Pr="00807610" w:rsidRDefault="00A256D7" w:rsidP="00A256D7">
            <w:pPr>
              <w:pStyle w:val="Standard"/>
              <w:autoSpaceDE w:val="0"/>
              <w:jc w:val="center"/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Opracował</w:t>
            </w:r>
            <w:r w:rsidRPr="00807610">
              <w:rPr>
                <w:rFonts w:ascii="Calibri" w:eastAsia="Times New Roman" w:hAnsi="Calibri" w:cs="Calibri"/>
                <w:sz w:val="22"/>
                <w:szCs w:val="22"/>
              </w:rPr>
              <w:t>:</w:t>
            </w:r>
          </w:p>
          <w:p w:rsidR="00A256D7" w:rsidRPr="00807610" w:rsidRDefault="00A256D7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Default="00A256D7" w:rsidP="00A256D7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864AF">
              <w:rPr>
                <w:rFonts w:ascii="Calibri" w:eastAsia="Times New Roman" w:hAnsi="Calibri" w:cs="Calibri"/>
                <w:sz w:val="22"/>
                <w:szCs w:val="22"/>
              </w:rPr>
              <w:t xml:space="preserve">mgr inż. 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Rafał Wesoły</w:t>
            </w:r>
          </w:p>
          <w:p w:rsidR="00A256D7" w:rsidRDefault="00A256D7" w:rsidP="00A256D7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A256D7" w:rsidRDefault="00A256D7" w:rsidP="00A256D7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864AF">
              <w:rPr>
                <w:rFonts w:ascii="Calibri" w:eastAsia="Times New Roman" w:hAnsi="Calibri" w:cs="Calibri"/>
                <w:sz w:val="22"/>
                <w:szCs w:val="22"/>
              </w:rPr>
              <w:t xml:space="preserve">mgr inż. 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Kamil Woiński</w:t>
            </w:r>
          </w:p>
          <w:p w:rsidR="00A256D7" w:rsidRPr="001864AF" w:rsidRDefault="00A256D7" w:rsidP="00A256D7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Default="00A256D7" w:rsidP="00A256D7">
            <w:pPr>
              <w:pStyle w:val="Standard"/>
              <w:autoSpaceDE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D7" w:rsidRPr="00123CDE" w:rsidRDefault="00A256D7" w:rsidP="00566A15">
            <w:pPr>
              <w:pStyle w:val="Standard"/>
              <w:autoSpaceDE w:val="0"/>
              <w:rPr>
                <w:rFonts w:ascii="Calibri" w:eastAsia="Times New Roman" w:hAnsi="Calibri" w:cs="Calibri"/>
                <w:sz w:val="22"/>
                <w:szCs w:val="22"/>
                <w:highlight w:val="yellow"/>
              </w:rPr>
            </w:pPr>
          </w:p>
        </w:tc>
      </w:tr>
    </w:tbl>
    <w:p w:rsidR="00566A15" w:rsidRDefault="00566A15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A256D7" w:rsidRDefault="00A256D7" w:rsidP="00E7168E">
      <w:pPr>
        <w:widowControl/>
        <w:suppressAutoHyphens w:val="0"/>
        <w:autoSpaceDN/>
        <w:spacing w:line="240" w:lineRule="auto"/>
        <w:ind w:left="0"/>
        <w:jc w:val="left"/>
        <w:textAlignment w:val="auto"/>
        <w:rPr>
          <w:rFonts w:ascii="Calibri" w:eastAsia="Calibri" w:hAnsi="Calibri" w:cs="Calibri"/>
          <w:i/>
          <w:iCs/>
          <w:lang w:eastAsia="zh-CN" w:bidi="hi-IN"/>
        </w:rPr>
      </w:pPr>
    </w:p>
    <w:p w:rsidR="00566A15" w:rsidRDefault="00DC2909" w:rsidP="00A256D7">
      <w:pPr>
        <w:pStyle w:val="Nagwek2"/>
        <w:jc w:val="center"/>
        <w:rPr>
          <w:rFonts w:eastAsia="Calibri"/>
          <w:sz w:val="20"/>
          <w:szCs w:val="20"/>
        </w:rPr>
      </w:pPr>
      <w:bookmarkStart w:id="0" w:name="_Toc457127209"/>
      <w:r w:rsidRPr="00BF6009">
        <w:rPr>
          <w:rFonts w:eastAsia="Calibri"/>
        </w:rPr>
        <w:t xml:space="preserve">Gorzów Wlkp, </w:t>
      </w:r>
      <w:r w:rsidR="00E27B1A">
        <w:rPr>
          <w:rFonts w:eastAsia="Calibri"/>
        </w:rPr>
        <w:t>0</w:t>
      </w:r>
      <w:r w:rsidR="00A256D7">
        <w:rPr>
          <w:rFonts w:eastAsia="Calibri"/>
        </w:rPr>
        <w:t>8</w:t>
      </w:r>
      <w:r w:rsidR="00E27B1A">
        <w:rPr>
          <w:rFonts w:eastAsia="Calibri"/>
        </w:rPr>
        <w:t>.0</w:t>
      </w:r>
      <w:r w:rsidR="00A256D7">
        <w:rPr>
          <w:rFonts w:eastAsia="Calibri"/>
        </w:rPr>
        <w:t>8</w:t>
      </w:r>
      <w:r>
        <w:rPr>
          <w:rFonts w:eastAsia="Calibri"/>
        </w:rPr>
        <w:t>.2016r</w:t>
      </w:r>
      <w:r w:rsidRPr="00BF6009">
        <w:rPr>
          <w:rFonts w:eastAsia="Calibri"/>
        </w:rPr>
        <w:t>.</w:t>
      </w:r>
      <w:bookmarkEnd w:id="0"/>
    </w:p>
    <w:p w:rsidR="00E22C4E" w:rsidRPr="001E49F5" w:rsidRDefault="00E22C4E" w:rsidP="002B46CB">
      <w:pPr>
        <w:widowControl/>
        <w:suppressAutoHyphens w:val="0"/>
        <w:autoSpaceDN/>
        <w:spacing w:line="240" w:lineRule="auto"/>
        <w:ind w:left="0"/>
        <w:jc w:val="left"/>
        <w:textAlignment w:val="auto"/>
      </w:pPr>
      <w:bookmarkStart w:id="1" w:name="_GoBack"/>
      <w:bookmarkEnd w:id="1"/>
    </w:p>
    <w:sectPr w:rsidR="00E22C4E" w:rsidRPr="001E49F5" w:rsidSect="00EE4073">
      <w:headerReference w:type="default" r:id="rId9"/>
      <w:footerReference w:type="first" r:id="rId10"/>
      <w:pgSz w:w="11905" w:h="16837"/>
      <w:pgMar w:top="1418" w:right="907" w:bottom="1418" w:left="1134" w:header="709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8C7" w:rsidRDefault="00A028C7" w:rsidP="003C5C1D">
      <w:r>
        <w:separator/>
      </w:r>
    </w:p>
  </w:endnote>
  <w:endnote w:type="continuationSeparator" w:id="1">
    <w:p w:rsidR="00A028C7" w:rsidRDefault="00A028C7" w:rsidP="003C5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138" w:rsidRDefault="00EB1138" w:rsidP="00EB1138">
    <w:pPr>
      <w:pStyle w:val="Stopka"/>
      <w:jc w:val="right"/>
    </w:pPr>
    <w:r>
      <w:t>Egz. nr 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8C7" w:rsidRDefault="00A028C7" w:rsidP="003C5C1D">
      <w:r>
        <w:separator/>
      </w:r>
    </w:p>
  </w:footnote>
  <w:footnote w:type="continuationSeparator" w:id="1">
    <w:p w:rsidR="00A028C7" w:rsidRDefault="00A028C7" w:rsidP="003C5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8652724"/>
      <w:docPartObj>
        <w:docPartGallery w:val="Page Numbers (Top of Page)"/>
        <w:docPartUnique/>
      </w:docPartObj>
    </w:sdtPr>
    <w:sdtContent>
      <w:p w:rsidR="00AA624F" w:rsidRDefault="00445417">
        <w:pPr>
          <w:pStyle w:val="Nagwek"/>
          <w:jc w:val="right"/>
        </w:pPr>
        <w:r>
          <w:fldChar w:fldCharType="begin"/>
        </w:r>
        <w:r w:rsidR="00AA624F">
          <w:instrText>PAGE   \* MERGEFORMAT</w:instrText>
        </w:r>
        <w:r>
          <w:fldChar w:fldCharType="separate"/>
        </w:r>
        <w:r w:rsidR="00A256D7">
          <w:rPr>
            <w:noProof/>
          </w:rPr>
          <w:t>2</w:t>
        </w:r>
        <w:r>
          <w:fldChar w:fldCharType="end"/>
        </w:r>
      </w:p>
    </w:sdtContent>
  </w:sdt>
  <w:p w:rsidR="00AA624F" w:rsidRDefault="00AA624F" w:rsidP="00857C0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pStyle w:val="WW-Wyliczenie"/>
      <w:lvlText w:val="n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WW-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5CD4CE38"/>
    <w:lvl w:ilvl="0">
      <w:start w:val="1"/>
      <w:numFmt w:val="bullet"/>
      <w:pStyle w:val="WW-Lista-kontynuacja"/>
      <w:lvlText w:val=""/>
      <w:lvlJc w:val="left"/>
      <w:pPr>
        <w:tabs>
          <w:tab w:val="num" w:pos="710"/>
        </w:tabs>
        <w:ind w:left="710" w:firstLine="0"/>
      </w:pPr>
      <w:rPr>
        <w:rFonts w:ascii="Symbol" w:hAnsi="Symbol" w:hint="default"/>
        <w:sz w:val="18"/>
      </w:rPr>
    </w:lvl>
    <w:lvl w:ilvl="1">
      <w:start w:val="1"/>
      <w:numFmt w:val="decimal"/>
      <w:lvlText w:val=".%2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.%3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.%4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.%5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.%6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.%7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.%9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18"/>
      </w:rPr>
    </w:lvl>
  </w:abstractNum>
  <w:abstractNum w:abstractNumId="20">
    <w:nsid w:val="01762BBC"/>
    <w:multiLevelType w:val="hybridMultilevel"/>
    <w:tmpl w:val="F5B85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33713A7"/>
    <w:multiLevelType w:val="hybridMultilevel"/>
    <w:tmpl w:val="1D3A8CA8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03883AB4"/>
    <w:multiLevelType w:val="hybridMultilevel"/>
    <w:tmpl w:val="A9D28268"/>
    <w:lvl w:ilvl="0" w:tplc="703632C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38E01E8"/>
    <w:multiLevelType w:val="hybridMultilevel"/>
    <w:tmpl w:val="998C2A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06F33D6D"/>
    <w:multiLevelType w:val="hybridMultilevel"/>
    <w:tmpl w:val="A238D7C2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0787041F"/>
    <w:multiLevelType w:val="hybridMultilevel"/>
    <w:tmpl w:val="A5A406A6"/>
    <w:lvl w:ilvl="0" w:tplc="0415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>
    <w:nsid w:val="08345C80"/>
    <w:multiLevelType w:val="hybridMultilevel"/>
    <w:tmpl w:val="609A76E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5903D00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8752AE0"/>
    <w:multiLevelType w:val="hybridMultilevel"/>
    <w:tmpl w:val="12A2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8834961"/>
    <w:multiLevelType w:val="hybridMultilevel"/>
    <w:tmpl w:val="32648CF0"/>
    <w:lvl w:ilvl="0" w:tplc="0415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29">
    <w:nsid w:val="09E13941"/>
    <w:multiLevelType w:val="hybridMultilevel"/>
    <w:tmpl w:val="B7FEF88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0A407827"/>
    <w:multiLevelType w:val="hybridMultilevel"/>
    <w:tmpl w:val="632E64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FD16F00"/>
    <w:multiLevelType w:val="hybridMultilevel"/>
    <w:tmpl w:val="4E9E8E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107F19FD"/>
    <w:multiLevelType w:val="hybridMultilevel"/>
    <w:tmpl w:val="8B084E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13572B69"/>
    <w:multiLevelType w:val="hybridMultilevel"/>
    <w:tmpl w:val="36527108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4413D7B"/>
    <w:multiLevelType w:val="hybridMultilevel"/>
    <w:tmpl w:val="8BA498A6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5">
    <w:nsid w:val="181E6BA7"/>
    <w:multiLevelType w:val="hybridMultilevel"/>
    <w:tmpl w:val="65BE927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19B57632"/>
    <w:multiLevelType w:val="hybridMultilevel"/>
    <w:tmpl w:val="741E311A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1B4A253C"/>
    <w:multiLevelType w:val="hybridMultilevel"/>
    <w:tmpl w:val="2A52E2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1BD26AE6"/>
    <w:multiLevelType w:val="hybridMultilevel"/>
    <w:tmpl w:val="C01A559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1BF654A8"/>
    <w:multiLevelType w:val="hybridMultilevel"/>
    <w:tmpl w:val="E412409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E671845"/>
    <w:multiLevelType w:val="hybridMultilevel"/>
    <w:tmpl w:val="73366168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1FF10795"/>
    <w:multiLevelType w:val="hybridMultilevel"/>
    <w:tmpl w:val="2FE6DF04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2">
    <w:nsid w:val="20120D4F"/>
    <w:multiLevelType w:val="hybridMultilevel"/>
    <w:tmpl w:val="9E9087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0E8284C"/>
    <w:multiLevelType w:val="hybridMultilevel"/>
    <w:tmpl w:val="34A297D8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239534A6"/>
    <w:multiLevelType w:val="hybridMultilevel"/>
    <w:tmpl w:val="E85CCD76"/>
    <w:lvl w:ilvl="0" w:tplc="0415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5">
    <w:nsid w:val="255727F5"/>
    <w:multiLevelType w:val="hybridMultilevel"/>
    <w:tmpl w:val="67A0C3CC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26C50C40"/>
    <w:multiLevelType w:val="hybridMultilevel"/>
    <w:tmpl w:val="703C23A6"/>
    <w:lvl w:ilvl="0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47">
    <w:nsid w:val="29751583"/>
    <w:multiLevelType w:val="hybridMultilevel"/>
    <w:tmpl w:val="EB56DA8E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>
    <w:nsid w:val="2A647523"/>
    <w:multiLevelType w:val="hybridMultilevel"/>
    <w:tmpl w:val="00DC67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2ABD4429"/>
    <w:multiLevelType w:val="hybridMultilevel"/>
    <w:tmpl w:val="34FAC4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AC75E24"/>
    <w:multiLevelType w:val="multilevel"/>
    <w:tmpl w:val="2E888F6A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283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51">
    <w:nsid w:val="2D816FE2"/>
    <w:multiLevelType w:val="multilevel"/>
    <w:tmpl w:val="E95025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2">
    <w:nsid w:val="33A46392"/>
    <w:multiLevelType w:val="hybridMultilevel"/>
    <w:tmpl w:val="66CE729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463037B"/>
    <w:multiLevelType w:val="hybridMultilevel"/>
    <w:tmpl w:val="64B6FEAE"/>
    <w:lvl w:ilvl="0" w:tplc="703632C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36BD3DEE"/>
    <w:multiLevelType w:val="multilevel"/>
    <w:tmpl w:val="069A973E"/>
    <w:lvl w:ilvl="0">
      <w:start w:val="1"/>
      <w:numFmt w:val="bullet"/>
      <w:lvlText w:val="o"/>
      <w:lvlJc w:val="left"/>
      <w:pPr>
        <w:tabs>
          <w:tab w:val="num" w:pos="426"/>
        </w:tabs>
        <w:ind w:left="426" w:firstLine="0"/>
      </w:pPr>
      <w:rPr>
        <w:rFonts w:ascii="Courier New" w:hAnsi="Courier New" w:cs="Courier New" w:hint="default"/>
        <w:sz w:val="18"/>
      </w:rPr>
    </w:lvl>
    <w:lvl w:ilvl="1">
      <w:start w:val="1"/>
      <w:numFmt w:val="decimal"/>
      <w:lvlText w:val=".%2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.%3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.%4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.%5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.%6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.%7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.%9"/>
      <w:lvlJc w:val="left"/>
      <w:pPr>
        <w:tabs>
          <w:tab w:val="num" w:pos="2551"/>
        </w:tabs>
        <w:ind w:left="2551" w:hanging="283"/>
      </w:pPr>
    </w:lvl>
  </w:abstractNum>
  <w:abstractNum w:abstractNumId="55">
    <w:nsid w:val="36DE2E4F"/>
    <w:multiLevelType w:val="hybridMultilevel"/>
    <w:tmpl w:val="81088F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EC0BD8"/>
    <w:multiLevelType w:val="hybridMultilevel"/>
    <w:tmpl w:val="41DCFC1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3934487F"/>
    <w:multiLevelType w:val="hybridMultilevel"/>
    <w:tmpl w:val="FE42DA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39507259"/>
    <w:multiLevelType w:val="hybridMultilevel"/>
    <w:tmpl w:val="5D864130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3A771E18"/>
    <w:multiLevelType w:val="multilevel"/>
    <w:tmpl w:val="7BC23CB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60">
    <w:nsid w:val="3D9E2208"/>
    <w:multiLevelType w:val="hybridMultilevel"/>
    <w:tmpl w:val="DF9AC58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3F3F0F6F"/>
    <w:multiLevelType w:val="hybridMultilevel"/>
    <w:tmpl w:val="A6021D86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41035E35"/>
    <w:multiLevelType w:val="hybridMultilevel"/>
    <w:tmpl w:val="2780D2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412B5DA1"/>
    <w:multiLevelType w:val="hybridMultilevel"/>
    <w:tmpl w:val="794CE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41E64FF1"/>
    <w:multiLevelType w:val="multilevel"/>
    <w:tmpl w:val="2E888F6A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283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65">
    <w:nsid w:val="445C4CE7"/>
    <w:multiLevelType w:val="hybridMultilevel"/>
    <w:tmpl w:val="28FA88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44EF5261"/>
    <w:multiLevelType w:val="hybridMultilevel"/>
    <w:tmpl w:val="27CC386E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453F4A4A"/>
    <w:multiLevelType w:val="hybridMultilevel"/>
    <w:tmpl w:val="936C06D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4976034C"/>
    <w:multiLevelType w:val="hybridMultilevel"/>
    <w:tmpl w:val="006C77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>
    <w:nsid w:val="49BF6E00"/>
    <w:multiLevelType w:val="multilevel"/>
    <w:tmpl w:val="826CFBEA"/>
    <w:lvl w:ilvl="0">
      <w:start w:val="1"/>
      <w:numFmt w:val="bullet"/>
      <w:lvlText w:val="o"/>
      <w:lvlJc w:val="left"/>
      <w:pPr>
        <w:tabs>
          <w:tab w:val="num" w:pos="426"/>
        </w:tabs>
        <w:ind w:left="426" w:firstLine="0"/>
      </w:pPr>
      <w:rPr>
        <w:rFonts w:ascii="Courier New" w:hAnsi="Courier New" w:cs="Courier New" w:hint="default"/>
        <w:sz w:val="18"/>
      </w:rPr>
    </w:lvl>
    <w:lvl w:ilvl="1">
      <w:start w:val="1"/>
      <w:numFmt w:val="decimal"/>
      <w:lvlText w:val=".%2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.%3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.%4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.%5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.%6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.%7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.%9"/>
      <w:lvlJc w:val="left"/>
      <w:pPr>
        <w:tabs>
          <w:tab w:val="num" w:pos="2551"/>
        </w:tabs>
        <w:ind w:left="2551" w:hanging="283"/>
      </w:pPr>
    </w:lvl>
  </w:abstractNum>
  <w:abstractNum w:abstractNumId="70">
    <w:nsid w:val="4A0E379B"/>
    <w:multiLevelType w:val="hybridMultilevel"/>
    <w:tmpl w:val="CBA02E1C"/>
    <w:lvl w:ilvl="0" w:tplc="0415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1">
    <w:nsid w:val="4B3616D4"/>
    <w:multiLevelType w:val="hybridMultilevel"/>
    <w:tmpl w:val="FC0CFA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00F2491"/>
    <w:multiLevelType w:val="hybridMultilevel"/>
    <w:tmpl w:val="2470559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>
    <w:nsid w:val="543C50B2"/>
    <w:multiLevelType w:val="hybridMultilevel"/>
    <w:tmpl w:val="0504C148"/>
    <w:lvl w:ilvl="0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74">
    <w:nsid w:val="554C1202"/>
    <w:multiLevelType w:val="hybridMultilevel"/>
    <w:tmpl w:val="10643C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56FD7C83"/>
    <w:multiLevelType w:val="hybridMultilevel"/>
    <w:tmpl w:val="A1FCCAB0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6">
    <w:nsid w:val="57076482"/>
    <w:multiLevelType w:val="hybridMultilevel"/>
    <w:tmpl w:val="162289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A0B2AAD"/>
    <w:multiLevelType w:val="hybridMultilevel"/>
    <w:tmpl w:val="E47ABDB6"/>
    <w:lvl w:ilvl="0" w:tplc="C414B5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BF17C65"/>
    <w:multiLevelType w:val="hybridMultilevel"/>
    <w:tmpl w:val="E11C750C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>
    <w:nsid w:val="5C305C21"/>
    <w:multiLevelType w:val="hybridMultilevel"/>
    <w:tmpl w:val="282CA6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>
    <w:nsid w:val="5C7D76F3"/>
    <w:multiLevelType w:val="hybridMultilevel"/>
    <w:tmpl w:val="539610A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CA9064A"/>
    <w:multiLevelType w:val="hybridMultilevel"/>
    <w:tmpl w:val="C4CE9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5CD51C39"/>
    <w:multiLevelType w:val="hybridMultilevel"/>
    <w:tmpl w:val="CEAE8654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5D3D2A30"/>
    <w:multiLevelType w:val="hybridMultilevel"/>
    <w:tmpl w:val="8492605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>
    <w:nsid w:val="5E9B1BDE"/>
    <w:multiLevelType w:val="hybridMultilevel"/>
    <w:tmpl w:val="8CC4B95A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5EEE14E1"/>
    <w:multiLevelType w:val="hybridMultilevel"/>
    <w:tmpl w:val="7DC43944"/>
    <w:lvl w:ilvl="0" w:tplc="703632C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EF352A3"/>
    <w:multiLevelType w:val="hybridMultilevel"/>
    <w:tmpl w:val="E5A8E720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7">
    <w:nsid w:val="5F760975"/>
    <w:multiLevelType w:val="multilevel"/>
    <w:tmpl w:val="F7B0D8C8"/>
    <w:lvl w:ilvl="0">
      <w:start w:val="1"/>
      <w:numFmt w:val="bullet"/>
      <w:lvlText w:val="o"/>
      <w:lvlJc w:val="left"/>
      <w:pPr>
        <w:tabs>
          <w:tab w:val="num" w:pos="568"/>
        </w:tabs>
        <w:ind w:left="568" w:firstLine="0"/>
      </w:pPr>
      <w:rPr>
        <w:rFonts w:ascii="Courier New" w:hAnsi="Courier New" w:cs="Courier New" w:hint="default"/>
        <w:sz w:val="18"/>
      </w:rPr>
    </w:lvl>
    <w:lvl w:ilvl="1">
      <w:start w:val="1"/>
      <w:numFmt w:val="decimal"/>
      <w:lvlText w:val=".%2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.%3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.%4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.%5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.%6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.%7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.%9"/>
      <w:lvlJc w:val="left"/>
      <w:pPr>
        <w:tabs>
          <w:tab w:val="num" w:pos="2551"/>
        </w:tabs>
        <w:ind w:left="2551" w:hanging="283"/>
      </w:pPr>
    </w:lvl>
  </w:abstractNum>
  <w:abstractNum w:abstractNumId="88">
    <w:nsid w:val="603E66C1"/>
    <w:multiLevelType w:val="hybridMultilevel"/>
    <w:tmpl w:val="8022345C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60E45706"/>
    <w:multiLevelType w:val="hybridMultilevel"/>
    <w:tmpl w:val="8BB880EE"/>
    <w:lvl w:ilvl="0" w:tplc="0415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90">
    <w:nsid w:val="621E6BB8"/>
    <w:multiLevelType w:val="multilevel"/>
    <w:tmpl w:val="73667ADA"/>
    <w:lvl w:ilvl="0">
      <w:start w:val="1"/>
      <w:numFmt w:val="bullet"/>
      <w:lvlText w:val="o"/>
      <w:lvlJc w:val="left"/>
      <w:pPr>
        <w:tabs>
          <w:tab w:val="num" w:pos="283"/>
        </w:tabs>
        <w:ind w:left="283" w:hanging="283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</w:rPr>
    </w:lvl>
  </w:abstractNum>
  <w:abstractNum w:abstractNumId="91">
    <w:nsid w:val="626C0420"/>
    <w:multiLevelType w:val="hybridMultilevel"/>
    <w:tmpl w:val="42AC487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2">
    <w:nsid w:val="63405727"/>
    <w:multiLevelType w:val="hybridMultilevel"/>
    <w:tmpl w:val="565EB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638658F3"/>
    <w:multiLevelType w:val="multilevel"/>
    <w:tmpl w:val="3FC4A186"/>
    <w:lvl w:ilvl="0">
      <w:start w:val="1"/>
      <w:numFmt w:val="bullet"/>
      <w:lvlText w:val="o"/>
      <w:lvlJc w:val="left"/>
      <w:pPr>
        <w:tabs>
          <w:tab w:val="num" w:pos="426"/>
        </w:tabs>
        <w:ind w:left="426" w:firstLine="0"/>
      </w:pPr>
      <w:rPr>
        <w:rFonts w:ascii="Courier New" w:hAnsi="Courier New" w:cs="Courier New" w:hint="default"/>
        <w:sz w:val="18"/>
      </w:rPr>
    </w:lvl>
    <w:lvl w:ilvl="1">
      <w:start w:val="1"/>
      <w:numFmt w:val="decimal"/>
      <w:lvlText w:val=".%2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.%3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.%4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.%5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.%6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.%7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.%9"/>
      <w:lvlJc w:val="left"/>
      <w:pPr>
        <w:tabs>
          <w:tab w:val="num" w:pos="2551"/>
        </w:tabs>
        <w:ind w:left="2551" w:hanging="283"/>
      </w:pPr>
    </w:lvl>
  </w:abstractNum>
  <w:abstractNum w:abstractNumId="94">
    <w:nsid w:val="64F02345"/>
    <w:multiLevelType w:val="hybridMultilevel"/>
    <w:tmpl w:val="AB72AFF4"/>
    <w:lvl w:ilvl="0" w:tplc="0415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5">
    <w:nsid w:val="65217281"/>
    <w:multiLevelType w:val="hybridMultilevel"/>
    <w:tmpl w:val="0B145F18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>
    <w:nsid w:val="656D5EBE"/>
    <w:multiLevelType w:val="hybridMultilevel"/>
    <w:tmpl w:val="3D44D5D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>
    <w:nsid w:val="68DA4155"/>
    <w:multiLevelType w:val="hybridMultilevel"/>
    <w:tmpl w:val="15B8A80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>
    <w:nsid w:val="6F4E61F9"/>
    <w:multiLevelType w:val="hybridMultilevel"/>
    <w:tmpl w:val="A2EA9BD6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71A47A6F"/>
    <w:multiLevelType w:val="hybridMultilevel"/>
    <w:tmpl w:val="6C461AF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2527AC4"/>
    <w:multiLevelType w:val="hybridMultilevel"/>
    <w:tmpl w:val="FE9A0CAA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>
    <w:nsid w:val="734F7822"/>
    <w:multiLevelType w:val="hybridMultilevel"/>
    <w:tmpl w:val="FCA01814"/>
    <w:lvl w:ilvl="0" w:tplc="0415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2">
    <w:nsid w:val="73CC2514"/>
    <w:multiLevelType w:val="hybridMultilevel"/>
    <w:tmpl w:val="48F698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>
    <w:nsid w:val="76916891"/>
    <w:multiLevelType w:val="hybridMultilevel"/>
    <w:tmpl w:val="8E8E536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6CE0747"/>
    <w:multiLevelType w:val="hybridMultilevel"/>
    <w:tmpl w:val="D14E393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>
    <w:nsid w:val="771D75B9"/>
    <w:multiLevelType w:val="hybridMultilevel"/>
    <w:tmpl w:val="21B0A2DC"/>
    <w:lvl w:ilvl="0" w:tplc="703632C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>
    <w:nsid w:val="77F3741A"/>
    <w:multiLevelType w:val="hybridMultilevel"/>
    <w:tmpl w:val="8CE23F0C"/>
    <w:lvl w:ilvl="0" w:tplc="BD12F2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>
    <w:nsid w:val="7BED0118"/>
    <w:multiLevelType w:val="hybridMultilevel"/>
    <w:tmpl w:val="381AA7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C4C4490"/>
    <w:multiLevelType w:val="hybridMultilevel"/>
    <w:tmpl w:val="2AB24630"/>
    <w:lvl w:ilvl="0" w:tplc="0415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09">
    <w:nsid w:val="7D3070C6"/>
    <w:multiLevelType w:val="hybridMultilevel"/>
    <w:tmpl w:val="5F7A5800"/>
    <w:lvl w:ilvl="0" w:tplc="C414B51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7DB012CE"/>
    <w:multiLevelType w:val="hybridMultilevel"/>
    <w:tmpl w:val="46FE0B9C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>
    <w:nsid w:val="7DFF7C54"/>
    <w:multiLevelType w:val="hybridMultilevel"/>
    <w:tmpl w:val="051E904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2">
    <w:nsid w:val="7E64056F"/>
    <w:multiLevelType w:val="hybridMultilevel"/>
    <w:tmpl w:val="6B7E4280"/>
    <w:lvl w:ilvl="0" w:tplc="C414B5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5"/>
  </w:num>
  <w:num w:numId="6">
    <w:abstractNumId w:val="22"/>
  </w:num>
  <w:num w:numId="7">
    <w:abstractNumId w:val="85"/>
  </w:num>
  <w:num w:numId="8">
    <w:abstractNumId w:val="53"/>
  </w:num>
  <w:num w:numId="9">
    <w:abstractNumId w:val="84"/>
  </w:num>
  <w:num w:numId="10">
    <w:abstractNumId w:val="109"/>
  </w:num>
  <w:num w:numId="11">
    <w:abstractNumId w:val="98"/>
  </w:num>
  <w:num w:numId="12">
    <w:abstractNumId w:val="82"/>
  </w:num>
  <w:num w:numId="13">
    <w:abstractNumId w:val="24"/>
  </w:num>
  <w:num w:numId="14">
    <w:abstractNumId w:val="77"/>
  </w:num>
  <w:num w:numId="15">
    <w:abstractNumId w:val="33"/>
  </w:num>
  <w:num w:numId="16">
    <w:abstractNumId w:val="112"/>
  </w:num>
  <w:num w:numId="17">
    <w:abstractNumId w:val="61"/>
  </w:num>
  <w:num w:numId="18">
    <w:abstractNumId w:val="51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1"/>
  </w:num>
  <w:num w:numId="27">
    <w:abstractNumId w:val="12"/>
  </w:num>
  <w:num w:numId="28">
    <w:abstractNumId w:val="15"/>
  </w:num>
  <w:num w:numId="29">
    <w:abstractNumId w:val="16"/>
  </w:num>
  <w:num w:numId="30">
    <w:abstractNumId w:val="17"/>
  </w:num>
  <w:num w:numId="31">
    <w:abstractNumId w:val="18"/>
  </w:num>
  <w:num w:numId="32">
    <w:abstractNumId w:val="19"/>
  </w:num>
  <w:num w:numId="33">
    <w:abstractNumId w:val="48"/>
  </w:num>
  <w:num w:numId="34">
    <w:abstractNumId w:val="100"/>
  </w:num>
  <w:num w:numId="35">
    <w:abstractNumId w:val="55"/>
  </w:num>
  <w:num w:numId="36">
    <w:abstractNumId w:val="93"/>
  </w:num>
  <w:num w:numId="37">
    <w:abstractNumId w:val="103"/>
  </w:num>
  <w:num w:numId="38">
    <w:abstractNumId w:val="30"/>
  </w:num>
  <w:num w:numId="39">
    <w:abstractNumId w:val="21"/>
  </w:num>
  <w:num w:numId="40">
    <w:abstractNumId w:val="89"/>
  </w:num>
  <w:num w:numId="41">
    <w:abstractNumId w:val="90"/>
  </w:num>
  <w:num w:numId="42">
    <w:abstractNumId w:val="71"/>
  </w:num>
  <w:num w:numId="43">
    <w:abstractNumId w:val="72"/>
  </w:num>
  <w:num w:numId="44">
    <w:abstractNumId w:val="25"/>
  </w:num>
  <w:num w:numId="45">
    <w:abstractNumId w:val="43"/>
  </w:num>
  <w:num w:numId="46">
    <w:abstractNumId w:val="54"/>
  </w:num>
  <w:num w:numId="47">
    <w:abstractNumId w:val="95"/>
  </w:num>
  <w:num w:numId="48">
    <w:abstractNumId w:val="42"/>
  </w:num>
  <w:num w:numId="49">
    <w:abstractNumId w:val="49"/>
  </w:num>
  <w:num w:numId="50">
    <w:abstractNumId w:val="92"/>
  </w:num>
  <w:num w:numId="51">
    <w:abstractNumId w:val="99"/>
  </w:num>
  <w:num w:numId="52">
    <w:abstractNumId w:val="91"/>
  </w:num>
  <w:num w:numId="53">
    <w:abstractNumId w:val="110"/>
  </w:num>
  <w:num w:numId="54">
    <w:abstractNumId w:val="76"/>
  </w:num>
  <w:num w:numId="55">
    <w:abstractNumId w:val="107"/>
  </w:num>
  <w:num w:numId="56">
    <w:abstractNumId w:val="56"/>
  </w:num>
  <w:num w:numId="57">
    <w:abstractNumId w:val="38"/>
  </w:num>
  <w:num w:numId="58">
    <w:abstractNumId w:val="26"/>
  </w:num>
  <w:num w:numId="59">
    <w:abstractNumId w:val="66"/>
  </w:num>
  <w:num w:numId="60">
    <w:abstractNumId w:val="88"/>
  </w:num>
  <w:num w:numId="61">
    <w:abstractNumId w:val="41"/>
  </w:num>
  <w:num w:numId="62">
    <w:abstractNumId w:val="27"/>
  </w:num>
  <w:num w:numId="63">
    <w:abstractNumId w:val="81"/>
  </w:num>
  <w:num w:numId="64">
    <w:abstractNumId w:val="47"/>
  </w:num>
  <w:num w:numId="65">
    <w:abstractNumId w:val="80"/>
  </w:num>
  <w:num w:numId="66">
    <w:abstractNumId w:val="97"/>
  </w:num>
  <w:num w:numId="67">
    <w:abstractNumId w:val="87"/>
  </w:num>
  <w:num w:numId="68">
    <w:abstractNumId w:val="69"/>
  </w:num>
  <w:num w:numId="69">
    <w:abstractNumId w:val="104"/>
  </w:num>
  <w:num w:numId="70">
    <w:abstractNumId w:val="79"/>
  </w:num>
  <w:num w:numId="71">
    <w:abstractNumId w:val="94"/>
  </w:num>
  <w:num w:numId="72">
    <w:abstractNumId w:val="68"/>
  </w:num>
  <w:num w:numId="73">
    <w:abstractNumId w:val="64"/>
  </w:num>
  <w:num w:numId="74">
    <w:abstractNumId w:val="62"/>
  </w:num>
  <w:num w:numId="75">
    <w:abstractNumId w:val="39"/>
  </w:num>
  <w:num w:numId="76">
    <w:abstractNumId w:val="58"/>
  </w:num>
  <w:num w:numId="77">
    <w:abstractNumId w:val="52"/>
  </w:num>
  <w:num w:numId="78">
    <w:abstractNumId w:val="78"/>
  </w:num>
  <w:num w:numId="79">
    <w:abstractNumId w:val="65"/>
  </w:num>
  <w:num w:numId="80">
    <w:abstractNumId w:val="37"/>
  </w:num>
  <w:num w:numId="81">
    <w:abstractNumId w:val="83"/>
  </w:num>
  <w:num w:numId="82">
    <w:abstractNumId w:val="50"/>
  </w:num>
  <w:num w:numId="83">
    <w:abstractNumId w:val="59"/>
  </w:num>
  <w:num w:numId="84">
    <w:abstractNumId w:val="44"/>
  </w:num>
  <w:num w:numId="85">
    <w:abstractNumId w:val="86"/>
  </w:num>
  <w:num w:numId="86">
    <w:abstractNumId w:val="60"/>
  </w:num>
  <w:num w:numId="87">
    <w:abstractNumId w:val="23"/>
  </w:num>
  <w:num w:numId="88">
    <w:abstractNumId w:val="29"/>
  </w:num>
  <w:num w:numId="89">
    <w:abstractNumId w:val="96"/>
  </w:num>
  <w:num w:numId="90">
    <w:abstractNumId w:val="74"/>
  </w:num>
  <w:num w:numId="91">
    <w:abstractNumId w:val="31"/>
  </w:num>
  <w:num w:numId="92">
    <w:abstractNumId w:val="34"/>
  </w:num>
  <w:num w:numId="93">
    <w:abstractNumId w:val="75"/>
  </w:num>
  <w:num w:numId="94">
    <w:abstractNumId w:val="70"/>
  </w:num>
  <w:num w:numId="95">
    <w:abstractNumId w:val="101"/>
  </w:num>
  <w:num w:numId="96">
    <w:abstractNumId w:val="20"/>
  </w:num>
  <w:num w:numId="97">
    <w:abstractNumId w:val="102"/>
  </w:num>
  <w:num w:numId="98">
    <w:abstractNumId w:val="57"/>
  </w:num>
  <w:num w:numId="99">
    <w:abstractNumId w:val="36"/>
  </w:num>
  <w:num w:numId="100">
    <w:abstractNumId w:val="111"/>
  </w:num>
  <w:num w:numId="101">
    <w:abstractNumId w:val="45"/>
  </w:num>
  <w:num w:numId="102">
    <w:abstractNumId w:val="108"/>
  </w:num>
  <w:num w:numId="103">
    <w:abstractNumId w:val="28"/>
  </w:num>
  <w:num w:numId="104">
    <w:abstractNumId w:val="73"/>
  </w:num>
  <w:num w:numId="105">
    <w:abstractNumId w:val="40"/>
  </w:num>
  <w:num w:numId="106">
    <w:abstractNumId w:val="46"/>
  </w:num>
  <w:num w:numId="107">
    <w:abstractNumId w:val="35"/>
  </w:num>
  <w:num w:numId="108">
    <w:abstractNumId w:val="67"/>
  </w:num>
  <w:num w:numId="109">
    <w:abstractNumId w:val="63"/>
  </w:num>
  <w:num w:numId="110">
    <w:abstractNumId w:val="0"/>
  </w:num>
  <w:num w:numId="111">
    <w:abstractNumId w:val="106"/>
  </w:num>
  <w:num w:numId="112">
    <w:abstractNumId w:val="32"/>
  </w:num>
  <w:num w:numId="113">
    <w:abstractNumId w:val="0"/>
  </w:num>
  <w:num w:numId="114">
    <w:abstractNumId w:val="0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autoHyphenation/>
  <w:hyphenationZone w:val="425"/>
  <w:defaultTableStyle w:val="Normalny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14031"/>
    <w:rsid w:val="000003C1"/>
    <w:rsid w:val="000014FA"/>
    <w:rsid w:val="000066C3"/>
    <w:rsid w:val="00010D69"/>
    <w:rsid w:val="00011A1F"/>
    <w:rsid w:val="00011CD7"/>
    <w:rsid w:val="00013A9C"/>
    <w:rsid w:val="00014B99"/>
    <w:rsid w:val="00014DA9"/>
    <w:rsid w:val="000211D6"/>
    <w:rsid w:val="0002323A"/>
    <w:rsid w:val="000233FD"/>
    <w:rsid w:val="000248E2"/>
    <w:rsid w:val="00025136"/>
    <w:rsid w:val="000256FF"/>
    <w:rsid w:val="00026497"/>
    <w:rsid w:val="00030A69"/>
    <w:rsid w:val="0003679B"/>
    <w:rsid w:val="00037541"/>
    <w:rsid w:val="00040911"/>
    <w:rsid w:val="00043614"/>
    <w:rsid w:val="00044A03"/>
    <w:rsid w:val="000452FB"/>
    <w:rsid w:val="00045890"/>
    <w:rsid w:val="00045ACC"/>
    <w:rsid w:val="00046281"/>
    <w:rsid w:val="00047C9B"/>
    <w:rsid w:val="000514E5"/>
    <w:rsid w:val="00052B37"/>
    <w:rsid w:val="00052D4B"/>
    <w:rsid w:val="00052DF5"/>
    <w:rsid w:val="000531B0"/>
    <w:rsid w:val="000536E5"/>
    <w:rsid w:val="0005413B"/>
    <w:rsid w:val="0005425E"/>
    <w:rsid w:val="000546F5"/>
    <w:rsid w:val="0005623F"/>
    <w:rsid w:val="00057A01"/>
    <w:rsid w:val="0006157D"/>
    <w:rsid w:val="0006587E"/>
    <w:rsid w:val="0006721C"/>
    <w:rsid w:val="000677FC"/>
    <w:rsid w:val="000718C3"/>
    <w:rsid w:val="00073438"/>
    <w:rsid w:val="0007426B"/>
    <w:rsid w:val="00075179"/>
    <w:rsid w:val="00075D32"/>
    <w:rsid w:val="00087100"/>
    <w:rsid w:val="000928BA"/>
    <w:rsid w:val="00092AEA"/>
    <w:rsid w:val="000941B8"/>
    <w:rsid w:val="000A05B6"/>
    <w:rsid w:val="000A2FF3"/>
    <w:rsid w:val="000A3F41"/>
    <w:rsid w:val="000A4BF3"/>
    <w:rsid w:val="000A5CFA"/>
    <w:rsid w:val="000A6A15"/>
    <w:rsid w:val="000A6E04"/>
    <w:rsid w:val="000B0B4A"/>
    <w:rsid w:val="000B0D0B"/>
    <w:rsid w:val="000B21A9"/>
    <w:rsid w:val="000B441B"/>
    <w:rsid w:val="000B4A64"/>
    <w:rsid w:val="000B4C08"/>
    <w:rsid w:val="000B560F"/>
    <w:rsid w:val="000B57AE"/>
    <w:rsid w:val="000B5A7A"/>
    <w:rsid w:val="000B729B"/>
    <w:rsid w:val="000B747C"/>
    <w:rsid w:val="000C36A8"/>
    <w:rsid w:val="000C4AEA"/>
    <w:rsid w:val="000C59FC"/>
    <w:rsid w:val="000C6882"/>
    <w:rsid w:val="000C7129"/>
    <w:rsid w:val="000C7453"/>
    <w:rsid w:val="000C7601"/>
    <w:rsid w:val="000D1853"/>
    <w:rsid w:val="000D1EC4"/>
    <w:rsid w:val="000D230A"/>
    <w:rsid w:val="000D2CA6"/>
    <w:rsid w:val="000E3885"/>
    <w:rsid w:val="000E59A5"/>
    <w:rsid w:val="000E76BA"/>
    <w:rsid w:val="000F0C15"/>
    <w:rsid w:val="000F7592"/>
    <w:rsid w:val="000F7E7B"/>
    <w:rsid w:val="0010247C"/>
    <w:rsid w:val="00105BB6"/>
    <w:rsid w:val="00106D87"/>
    <w:rsid w:val="00106E47"/>
    <w:rsid w:val="00111972"/>
    <w:rsid w:val="0011198D"/>
    <w:rsid w:val="00111C66"/>
    <w:rsid w:val="00111F1F"/>
    <w:rsid w:val="00113812"/>
    <w:rsid w:val="00114E42"/>
    <w:rsid w:val="00115EFF"/>
    <w:rsid w:val="00117C51"/>
    <w:rsid w:val="00122C78"/>
    <w:rsid w:val="00122DD7"/>
    <w:rsid w:val="00123DCB"/>
    <w:rsid w:val="00126E54"/>
    <w:rsid w:val="0012763A"/>
    <w:rsid w:val="00135EFA"/>
    <w:rsid w:val="00136868"/>
    <w:rsid w:val="0014008D"/>
    <w:rsid w:val="00142027"/>
    <w:rsid w:val="0014203C"/>
    <w:rsid w:val="0014304E"/>
    <w:rsid w:val="00143F15"/>
    <w:rsid w:val="001461CE"/>
    <w:rsid w:val="00147445"/>
    <w:rsid w:val="00151481"/>
    <w:rsid w:val="0015199C"/>
    <w:rsid w:val="00151EFD"/>
    <w:rsid w:val="00152357"/>
    <w:rsid w:val="00152624"/>
    <w:rsid w:val="00152FC0"/>
    <w:rsid w:val="0015587D"/>
    <w:rsid w:val="00156BBB"/>
    <w:rsid w:val="00162154"/>
    <w:rsid w:val="001638B2"/>
    <w:rsid w:val="00165C7D"/>
    <w:rsid w:val="001673CE"/>
    <w:rsid w:val="00171C01"/>
    <w:rsid w:val="00173328"/>
    <w:rsid w:val="0017431C"/>
    <w:rsid w:val="001744E7"/>
    <w:rsid w:val="00182A62"/>
    <w:rsid w:val="00183778"/>
    <w:rsid w:val="001847E8"/>
    <w:rsid w:val="00184ADD"/>
    <w:rsid w:val="001879FE"/>
    <w:rsid w:val="00194726"/>
    <w:rsid w:val="00195B77"/>
    <w:rsid w:val="00196187"/>
    <w:rsid w:val="001961A3"/>
    <w:rsid w:val="001965F0"/>
    <w:rsid w:val="001A0F17"/>
    <w:rsid w:val="001A2432"/>
    <w:rsid w:val="001A536D"/>
    <w:rsid w:val="001A54FA"/>
    <w:rsid w:val="001A7FCA"/>
    <w:rsid w:val="001B1B2A"/>
    <w:rsid w:val="001B1B62"/>
    <w:rsid w:val="001B372A"/>
    <w:rsid w:val="001B3C9D"/>
    <w:rsid w:val="001B3F36"/>
    <w:rsid w:val="001B54CC"/>
    <w:rsid w:val="001B5ACD"/>
    <w:rsid w:val="001C0202"/>
    <w:rsid w:val="001C2E1D"/>
    <w:rsid w:val="001C3964"/>
    <w:rsid w:val="001C459D"/>
    <w:rsid w:val="001C66F8"/>
    <w:rsid w:val="001C6D11"/>
    <w:rsid w:val="001C7F3C"/>
    <w:rsid w:val="001D1FEE"/>
    <w:rsid w:val="001D229C"/>
    <w:rsid w:val="001D50C4"/>
    <w:rsid w:val="001D556B"/>
    <w:rsid w:val="001D5929"/>
    <w:rsid w:val="001E0700"/>
    <w:rsid w:val="001E0E3E"/>
    <w:rsid w:val="001E1B78"/>
    <w:rsid w:val="001E31DA"/>
    <w:rsid w:val="001E3572"/>
    <w:rsid w:val="001E49F5"/>
    <w:rsid w:val="001E5080"/>
    <w:rsid w:val="001E57E0"/>
    <w:rsid w:val="001E7995"/>
    <w:rsid w:val="001F5029"/>
    <w:rsid w:val="001F7FF7"/>
    <w:rsid w:val="00201035"/>
    <w:rsid w:val="002023E2"/>
    <w:rsid w:val="00204F51"/>
    <w:rsid w:val="002058E2"/>
    <w:rsid w:val="0020623B"/>
    <w:rsid w:val="00206E93"/>
    <w:rsid w:val="00211031"/>
    <w:rsid w:val="00211637"/>
    <w:rsid w:val="00212A66"/>
    <w:rsid w:val="00215171"/>
    <w:rsid w:val="00215D8E"/>
    <w:rsid w:val="00220280"/>
    <w:rsid w:val="00222207"/>
    <w:rsid w:val="00224EA0"/>
    <w:rsid w:val="00226972"/>
    <w:rsid w:val="00231408"/>
    <w:rsid w:val="0023190F"/>
    <w:rsid w:val="00231BC0"/>
    <w:rsid w:val="002326AB"/>
    <w:rsid w:val="0023282F"/>
    <w:rsid w:val="002340F8"/>
    <w:rsid w:val="0023503C"/>
    <w:rsid w:val="00235B25"/>
    <w:rsid w:val="002379B6"/>
    <w:rsid w:val="00244B49"/>
    <w:rsid w:val="00244C51"/>
    <w:rsid w:val="00245D2C"/>
    <w:rsid w:val="00246E36"/>
    <w:rsid w:val="002479A9"/>
    <w:rsid w:val="002503BC"/>
    <w:rsid w:val="00250937"/>
    <w:rsid w:val="002510A8"/>
    <w:rsid w:val="00251587"/>
    <w:rsid w:val="00252E5E"/>
    <w:rsid w:val="00253034"/>
    <w:rsid w:val="00253FA5"/>
    <w:rsid w:val="00256A4A"/>
    <w:rsid w:val="00263EF3"/>
    <w:rsid w:val="0026421D"/>
    <w:rsid w:val="00264DCE"/>
    <w:rsid w:val="002674E5"/>
    <w:rsid w:val="00267B2D"/>
    <w:rsid w:val="00267C58"/>
    <w:rsid w:val="00270D16"/>
    <w:rsid w:val="002737D3"/>
    <w:rsid w:val="00274039"/>
    <w:rsid w:val="00277C1E"/>
    <w:rsid w:val="00281F0D"/>
    <w:rsid w:val="002839EA"/>
    <w:rsid w:val="00284435"/>
    <w:rsid w:val="002853CC"/>
    <w:rsid w:val="00285E17"/>
    <w:rsid w:val="00285FC1"/>
    <w:rsid w:val="002871BC"/>
    <w:rsid w:val="00292A13"/>
    <w:rsid w:val="00297C02"/>
    <w:rsid w:val="002A3661"/>
    <w:rsid w:val="002A37AC"/>
    <w:rsid w:val="002A5572"/>
    <w:rsid w:val="002A5E25"/>
    <w:rsid w:val="002A6E6F"/>
    <w:rsid w:val="002A73F9"/>
    <w:rsid w:val="002B1309"/>
    <w:rsid w:val="002B2049"/>
    <w:rsid w:val="002B2206"/>
    <w:rsid w:val="002B46CB"/>
    <w:rsid w:val="002B615F"/>
    <w:rsid w:val="002C180F"/>
    <w:rsid w:val="002C24B2"/>
    <w:rsid w:val="002C3BAB"/>
    <w:rsid w:val="002C3FDF"/>
    <w:rsid w:val="002C555F"/>
    <w:rsid w:val="002C5899"/>
    <w:rsid w:val="002C7BD5"/>
    <w:rsid w:val="002D2210"/>
    <w:rsid w:val="002D573C"/>
    <w:rsid w:val="002D63F5"/>
    <w:rsid w:val="002D7866"/>
    <w:rsid w:val="002D7DFF"/>
    <w:rsid w:val="002E2A48"/>
    <w:rsid w:val="002E3F41"/>
    <w:rsid w:val="002E4015"/>
    <w:rsid w:val="002E52B9"/>
    <w:rsid w:val="002F1A94"/>
    <w:rsid w:val="003005CA"/>
    <w:rsid w:val="0030097F"/>
    <w:rsid w:val="003016A6"/>
    <w:rsid w:val="00301DE1"/>
    <w:rsid w:val="003027B0"/>
    <w:rsid w:val="00302C77"/>
    <w:rsid w:val="00303F7B"/>
    <w:rsid w:val="00304711"/>
    <w:rsid w:val="00305982"/>
    <w:rsid w:val="003062FC"/>
    <w:rsid w:val="003115C3"/>
    <w:rsid w:val="00311987"/>
    <w:rsid w:val="00311C3B"/>
    <w:rsid w:val="00312AF2"/>
    <w:rsid w:val="00312C2D"/>
    <w:rsid w:val="00312F62"/>
    <w:rsid w:val="00314618"/>
    <w:rsid w:val="00314BB2"/>
    <w:rsid w:val="0031615A"/>
    <w:rsid w:val="003257C0"/>
    <w:rsid w:val="00326623"/>
    <w:rsid w:val="003266EC"/>
    <w:rsid w:val="00326D35"/>
    <w:rsid w:val="00326D5D"/>
    <w:rsid w:val="0033204A"/>
    <w:rsid w:val="003348EF"/>
    <w:rsid w:val="00336C4B"/>
    <w:rsid w:val="00341469"/>
    <w:rsid w:val="00343CC1"/>
    <w:rsid w:val="00347134"/>
    <w:rsid w:val="003512B7"/>
    <w:rsid w:val="00352945"/>
    <w:rsid w:val="00356200"/>
    <w:rsid w:val="003564BE"/>
    <w:rsid w:val="00357A99"/>
    <w:rsid w:val="00362764"/>
    <w:rsid w:val="003702CD"/>
    <w:rsid w:val="00370655"/>
    <w:rsid w:val="0037106D"/>
    <w:rsid w:val="003711FA"/>
    <w:rsid w:val="00371E1D"/>
    <w:rsid w:val="00373EEA"/>
    <w:rsid w:val="003759EF"/>
    <w:rsid w:val="0037641D"/>
    <w:rsid w:val="00376756"/>
    <w:rsid w:val="00381F28"/>
    <w:rsid w:val="00386253"/>
    <w:rsid w:val="0038796A"/>
    <w:rsid w:val="00387EEF"/>
    <w:rsid w:val="003907D1"/>
    <w:rsid w:val="00391656"/>
    <w:rsid w:val="00391697"/>
    <w:rsid w:val="00392640"/>
    <w:rsid w:val="003939E4"/>
    <w:rsid w:val="003950DD"/>
    <w:rsid w:val="003A052C"/>
    <w:rsid w:val="003A06EE"/>
    <w:rsid w:val="003A3202"/>
    <w:rsid w:val="003A3F5F"/>
    <w:rsid w:val="003A54C3"/>
    <w:rsid w:val="003A5A75"/>
    <w:rsid w:val="003A626B"/>
    <w:rsid w:val="003B334B"/>
    <w:rsid w:val="003B5F74"/>
    <w:rsid w:val="003B635C"/>
    <w:rsid w:val="003B64D7"/>
    <w:rsid w:val="003B6882"/>
    <w:rsid w:val="003C121E"/>
    <w:rsid w:val="003C2272"/>
    <w:rsid w:val="003C229F"/>
    <w:rsid w:val="003C5543"/>
    <w:rsid w:val="003C5C1D"/>
    <w:rsid w:val="003C634F"/>
    <w:rsid w:val="003C78AD"/>
    <w:rsid w:val="003D103F"/>
    <w:rsid w:val="003D280C"/>
    <w:rsid w:val="003D6ACF"/>
    <w:rsid w:val="003E038A"/>
    <w:rsid w:val="003E2716"/>
    <w:rsid w:val="003E30AC"/>
    <w:rsid w:val="003E4E77"/>
    <w:rsid w:val="003E7DEB"/>
    <w:rsid w:val="003F0976"/>
    <w:rsid w:val="003F0D21"/>
    <w:rsid w:val="003F1565"/>
    <w:rsid w:val="003F3B91"/>
    <w:rsid w:val="003F5B82"/>
    <w:rsid w:val="00400630"/>
    <w:rsid w:val="004048B9"/>
    <w:rsid w:val="00404EAE"/>
    <w:rsid w:val="004050FB"/>
    <w:rsid w:val="004057D7"/>
    <w:rsid w:val="0040682B"/>
    <w:rsid w:val="00407722"/>
    <w:rsid w:val="00410462"/>
    <w:rsid w:val="00413A48"/>
    <w:rsid w:val="00414523"/>
    <w:rsid w:val="00414C15"/>
    <w:rsid w:val="00415FFB"/>
    <w:rsid w:val="00421232"/>
    <w:rsid w:val="004215CB"/>
    <w:rsid w:val="00421733"/>
    <w:rsid w:val="0042175E"/>
    <w:rsid w:val="004217C5"/>
    <w:rsid w:val="0042594D"/>
    <w:rsid w:val="00425C8D"/>
    <w:rsid w:val="0042703B"/>
    <w:rsid w:val="00430562"/>
    <w:rsid w:val="00434570"/>
    <w:rsid w:val="0043487C"/>
    <w:rsid w:val="0043598A"/>
    <w:rsid w:val="004362EE"/>
    <w:rsid w:val="00436374"/>
    <w:rsid w:val="004369FD"/>
    <w:rsid w:val="00440C10"/>
    <w:rsid w:val="00444475"/>
    <w:rsid w:val="00444A74"/>
    <w:rsid w:val="0044528A"/>
    <w:rsid w:val="00445417"/>
    <w:rsid w:val="004455F2"/>
    <w:rsid w:val="00445F7B"/>
    <w:rsid w:val="00446360"/>
    <w:rsid w:val="00446C24"/>
    <w:rsid w:val="00447077"/>
    <w:rsid w:val="004470DA"/>
    <w:rsid w:val="00447579"/>
    <w:rsid w:val="00447784"/>
    <w:rsid w:val="004502A3"/>
    <w:rsid w:val="00451DA2"/>
    <w:rsid w:val="0045276C"/>
    <w:rsid w:val="004544D3"/>
    <w:rsid w:val="00461E73"/>
    <w:rsid w:val="0046267F"/>
    <w:rsid w:val="004627DB"/>
    <w:rsid w:val="0046406C"/>
    <w:rsid w:val="0046427B"/>
    <w:rsid w:val="004644D1"/>
    <w:rsid w:val="00464BAC"/>
    <w:rsid w:val="004672A9"/>
    <w:rsid w:val="00467A84"/>
    <w:rsid w:val="004704D5"/>
    <w:rsid w:val="004716FA"/>
    <w:rsid w:val="004724DF"/>
    <w:rsid w:val="004743EE"/>
    <w:rsid w:val="00475AD3"/>
    <w:rsid w:val="0047613C"/>
    <w:rsid w:val="00476B22"/>
    <w:rsid w:val="004771FE"/>
    <w:rsid w:val="004810D3"/>
    <w:rsid w:val="0048272B"/>
    <w:rsid w:val="00485060"/>
    <w:rsid w:val="00492786"/>
    <w:rsid w:val="00492F75"/>
    <w:rsid w:val="00493B49"/>
    <w:rsid w:val="00496833"/>
    <w:rsid w:val="00496EFF"/>
    <w:rsid w:val="00496F4F"/>
    <w:rsid w:val="00497D3B"/>
    <w:rsid w:val="004A1EF2"/>
    <w:rsid w:val="004A3AEC"/>
    <w:rsid w:val="004A6FFD"/>
    <w:rsid w:val="004A7220"/>
    <w:rsid w:val="004A7CAE"/>
    <w:rsid w:val="004B14B6"/>
    <w:rsid w:val="004B1F94"/>
    <w:rsid w:val="004B38CD"/>
    <w:rsid w:val="004B4CEC"/>
    <w:rsid w:val="004B5183"/>
    <w:rsid w:val="004B598C"/>
    <w:rsid w:val="004B5EE1"/>
    <w:rsid w:val="004B61AF"/>
    <w:rsid w:val="004B6D89"/>
    <w:rsid w:val="004C06A6"/>
    <w:rsid w:val="004C0CB6"/>
    <w:rsid w:val="004C2102"/>
    <w:rsid w:val="004C7663"/>
    <w:rsid w:val="004D085B"/>
    <w:rsid w:val="004D4D6A"/>
    <w:rsid w:val="004D6529"/>
    <w:rsid w:val="004D6E02"/>
    <w:rsid w:val="004D7E41"/>
    <w:rsid w:val="004E1B1F"/>
    <w:rsid w:val="004E1D08"/>
    <w:rsid w:val="004E3EFD"/>
    <w:rsid w:val="004E58C6"/>
    <w:rsid w:val="004E640F"/>
    <w:rsid w:val="004F0D25"/>
    <w:rsid w:val="004F0D98"/>
    <w:rsid w:val="004F41E7"/>
    <w:rsid w:val="004F48D3"/>
    <w:rsid w:val="004F635C"/>
    <w:rsid w:val="00501068"/>
    <w:rsid w:val="005015F8"/>
    <w:rsid w:val="00502549"/>
    <w:rsid w:val="00502BC4"/>
    <w:rsid w:val="00502EA5"/>
    <w:rsid w:val="0050502F"/>
    <w:rsid w:val="005059BB"/>
    <w:rsid w:val="00506D51"/>
    <w:rsid w:val="005114A8"/>
    <w:rsid w:val="005156A0"/>
    <w:rsid w:val="00521174"/>
    <w:rsid w:val="005211CD"/>
    <w:rsid w:val="00521727"/>
    <w:rsid w:val="0052192E"/>
    <w:rsid w:val="00523DAB"/>
    <w:rsid w:val="00524CD3"/>
    <w:rsid w:val="005256F5"/>
    <w:rsid w:val="00525B19"/>
    <w:rsid w:val="00525CCA"/>
    <w:rsid w:val="00526FBB"/>
    <w:rsid w:val="005327E5"/>
    <w:rsid w:val="00533629"/>
    <w:rsid w:val="00537278"/>
    <w:rsid w:val="005375BC"/>
    <w:rsid w:val="00542EE1"/>
    <w:rsid w:val="005433B0"/>
    <w:rsid w:val="005433BF"/>
    <w:rsid w:val="005444CF"/>
    <w:rsid w:val="005446E1"/>
    <w:rsid w:val="00545BE9"/>
    <w:rsid w:val="005520AD"/>
    <w:rsid w:val="005525EB"/>
    <w:rsid w:val="005533F1"/>
    <w:rsid w:val="00555E7E"/>
    <w:rsid w:val="005579DA"/>
    <w:rsid w:val="00560D78"/>
    <w:rsid w:val="005642AD"/>
    <w:rsid w:val="00566A15"/>
    <w:rsid w:val="00567C6E"/>
    <w:rsid w:val="00570222"/>
    <w:rsid w:val="00570B58"/>
    <w:rsid w:val="0057231E"/>
    <w:rsid w:val="005732DC"/>
    <w:rsid w:val="005734A2"/>
    <w:rsid w:val="00573E44"/>
    <w:rsid w:val="00577702"/>
    <w:rsid w:val="00580380"/>
    <w:rsid w:val="00582ED5"/>
    <w:rsid w:val="00584A56"/>
    <w:rsid w:val="005857F5"/>
    <w:rsid w:val="00593AD6"/>
    <w:rsid w:val="00594887"/>
    <w:rsid w:val="00597E3A"/>
    <w:rsid w:val="005A0573"/>
    <w:rsid w:val="005A06E2"/>
    <w:rsid w:val="005A2DA7"/>
    <w:rsid w:val="005A7B36"/>
    <w:rsid w:val="005B05FC"/>
    <w:rsid w:val="005B0FDF"/>
    <w:rsid w:val="005B1EC3"/>
    <w:rsid w:val="005B38E3"/>
    <w:rsid w:val="005B3BA1"/>
    <w:rsid w:val="005B5AF6"/>
    <w:rsid w:val="005C2BA1"/>
    <w:rsid w:val="005C46CF"/>
    <w:rsid w:val="005C679E"/>
    <w:rsid w:val="005D4A20"/>
    <w:rsid w:val="005D6F1A"/>
    <w:rsid w:val="005D745A"/>
    <w:rsid w:val="005E0E2E"/>
    <w:rsid w:val="005E1DBC"/>
    <w:rsid w:val="005E45C5"/>
    <w:rsid w:val="005E6F40"/>
    <w:rsid w:val="005E745F"/>
    <w:rsid w:val="005F004F"/>
    <w:rsid w:val="005F026D"/>
    <w:rsid w:val="005F2479"/>
    <w:rsid w:val="005F65F4"/>
    <w:rsid w:val="006003A9"/>
    <w:rsid w:val="006013CA"/>
    <w:rsid w:val="00602210"/>
    <w:rsid w:val="006022AE"/>
    <w:rsid w:val="00603F0F"/>
    <w:rsid w:val="00604259"/>
    <w:rsid w:val="00604D7A"/>
    <w:rsid w:val="00605169"/>
    <w:rsid w:val="00605ABF"/>
    <w:rsid w:val="00607027"/>
    <w:rsid w:val="00610CFF"/>
    <w:rsid w:val="006121A3"/>
    <w:rsid w:val="006126DF"/>
    <w:rsid w:val="006145BD"/>
    <w:rsid w:val="00615DA6"/>
    <w:rsid w:val="00616E4C"/>
    <w:rsid w:val="00620E93"/>
    <w:rsid w:val="00621029"/>
    <w:rsid w:val="006227A7"/>
    <w:rsid w:val="006232F3"/>
    <w:rsid w:val="00623ADF"/>
    <w:rsid w:val="0062425E"/>
    <w:rsid w:val="00626140"/>
    <w:rsid w:val="00626ABF"/>
    <w:rsid w:val="00627221"/>
    <w:rsid w:val="006304BB"/>
    <w:rsid w:val="00631219"/>
    <w:rsid w:val="00632DB1"/>
    <w:rsid w:val="006348B0"/>
    <w:rsid w:val="006417E2"/>
    <w:rsid w:val="00642754"/>
    <w:rsid w:val="0064373C"/>
    <w:rsid w:val="00643853"/>
    <w:rsid w:val="006501CB"/>
    <w:rsid w:val="00654ABA"/>
    <w:rsid w:val="006552B5"/>
    <w:rsid w:val="006635F1"/>
    <w:rsid w:val="0066405F"/>
    <w:rsid w:val="00670314"/>
    <w:rsid w:val="00674311"/>
    <w:rsid w:val="00676D3F"/>
    <w:rsid w:val="006773C5"/>
    <w:rsid w:val="006774A7"/>
    <w:rsid w:val="006803FC"/>
    <w:rsid w:val="00682D65"/>
    <w:rsid w:val="00682DDA"/>
    <w:rsid w:val="00683C0D"/>
    <w:rsid w:val="0068651A"/>
    <w:rsid w:val="00686634"/>
    <w:rsid w:val="00686C7F"/>
    <w:rsid w:val="00687157"/>
    <w:rsid w:val="00687415"/>
    <w:rsid w:val="00687CDC"/>
    <w:rsid w:val="00690DF8"/>
    <w:rsid w:val="00691C5E"/>
    <w:rsid w:val="006937F1"/>
    <w:rsid w:val="00696D51"/>
    <w:rsid w:val="0069746C"/>
    <w:rsid w:val="006A05A2"/>
    <w:rsid w:val="006A06A3"/>
    <w:rsid w:val="006A0FB6"/>
    <w:rsid w:val="006A2A85"/>
    <w:rsid w:val="006A3EF3"/>
    <w:rsid w:val="006A58A5"/>
    <w:rsid w:val="006A66AC"/>
    <w:rsid w:val="006B1135"/>
    <w:rsid w:val="006B1999"/>
    <w:rsid w:val="006B4DC7"/>
    <w:rsid w:val="006B5B3D"/>
    <w:rsid w:val="006B6121"/>
    <w:rsid w:val="006C2222"/>
    <w:rsid w:val="006D0F10"/>
    <w:rsid w:val="006D1632"/>
    <w:rsid w:val="006D2D53"/>
    <w:rsid w:val="006D3FBA"/>
    <w:rsid w:val="006D63D4"/>
    <w:rsid w:val="006D643B"/>
    <w:rsid w:val="006D72AC"/>
    <w:rsid w:val="006D734F"/>
    <w:rsid w:val="006E019D"/>
    <w:rsid w:val="006E2078"/>
    <w:rsid w:val="006E292C"/>
    <w:rsid w:val="006E3B8D"/>
    <w:rsid w:val="006E5557"/>
    <w:rsid w:val="006E5C99"/>
    <w:rsid w:val="006E64A2"/>
    <w:rsid w:val="006E7F07"/>
    <w:rsid w:val="006F01C5"/>
    <w:rsid w:val="006F1159"/>
    <w:rsid w:val="006F1F43"/>
    <w:rsid w:val="006F260D"/>
    <w:rsid w:val="006F6CA9"/>
    <w:rsid w:val="00702750"/>
    <w:rsid w:val="00703BD3"/>
    <w:rsid w:val="00703DFA"/>
    <w:rsid w:val="007043B7"/>
    <w:rsid w:val="007046CB"/>
    <w:rsid w:val="007054B3"/>
    <w:rsid w:val="0070664D"/>
    <w:rsid w:val="00710F4E"/>
    <w:rsid w:val="00711123"/>
    <w:rsid w:val="00713A46"/>
    <w:rsid w:val="00715538"/>
    <w:rsid w:val="0071716D"/>
    <w:rsid w:val="0073168B"/>
    <w:rsid w:val="00732042"/>
    <w:rsid w:val="007325F9"/>
    <w:rsid w:val="00733ED8"/>
    <w:rsid w:val="0073423B"/>
    <w:rsid w:val="00736E10"/>
    <w:rsid w:val="007379C8"/>
    <w:rsid w:val="00737D0E"/>
    <w:rsid w:val="00740F4B"/>
    <w:rsid w:val="007449BB"/>
    <w:rsid w:val="00747C41"/>
    <w:rsid w:val="007501C7"/>
    <w:rsid w:val="007502A8"/>
    <w:rsid w:val="00751A08"/>
    <w:rsid w:val="00753A7E"/>
    <w:rsid w:val="0075426A"/>
    <w:rsid w:val="00756A72"/>
    <w:rsid w:val="00757D51"/>
    <w:rsid w:val="00761300"/>
    <w:rsid w:val="0076236C"/>
    <w:rsid w:val="007631D3"/>
    <w:rsid w:val="00766C30"/>
    <w:rsid w:val="00766C55"/>
    <w:rsid w:val="00767324"/>
    <w:rsid w:val="00772E4F"/>
    <w:rsid w:val="00774997"/>
    <w:rsid w:val="007758C1"/>
    <w:rsid w:val="0077726C"/>
    <w:rsid w:val="00781A3F"/>
    <w:rsid w:val="007834FB"/>
    <w:rsid w:val="007835E4"/>
    <w:rsid w:val="00787473"/>
    <w:rsid w:val="00790590"/>
    <w:rsid w:val="00790A68"/>
    <w:rsid w:val="007927B7"/>
    <w:rsid w:val="00792BEE"/>
    <w:rsid w:val="00796471"/>
    <w:rsid w:val="00796F50"/>
    <w:rsid w:val="007A1AAC"/>
    <w:rsid w:val="007A1CE9"/>
    <w:rsid w:val="007A3168"/>
    <w:rsid w:val="007A5B57"/>
    <w:rsid w:val="007A6693"/>
    <w:rsid w:val="007A66CF"/>
    <w:rsid w:val="007B0121"/>
    <w:rsid w:val="007B16BB"/>
    <w:rsid w:val="007B2383"/>
    <w:rsid w:val="007B2A1D"/>
    <w:rsid w:val="007B3093"/>
    <w:rsid w:val="007B6707"/>
    <w:rsid w:val="007B7AC4"/>
    <w:rsid w:val="007C2103"/>
    <w:rsid w:val="007C3130"/>
    <w:rsid w:val="007C424D"/>
    <w:rsid w:val="007C5F9D"/>
    <w:rsid w:val="007C7D68"/>
    <w:rsid w:val="007D0348"/>
    <w:rsid w:val="007D1725"/>
    <w:rsid w:val="007D2783"/>
    <w:rsid w:val="007D5735"/>
    <w:rsid w:val="007D5B09"/>
    <w:rsid w:val="007D5BF3"/>
    <w:rsid w:val="007D71BF"/>
    <w:rsid w:val="007E0011"/>
    <w:rsid w:val="007E2600"/>
    <w:rsid w:val="007E4725"/>
    <w:rsid w:val="007E5D9E"/>
    <w:rsid w:val="007E73C0"/>
    <w:rsid w:val="007F0829"/>
    <w:rsid w:val="007F53E0"/>
    <w:rsid w:val="007F5BA6"/>
    <w:rsid w:val="007F5EF4"/>
    <w:rsid w:val="007F6D42"/>
    <w:rsid w:val="00805978"/>
    <w:rsid w:val="0080607C"/>
    <w:rsid w:val="00806BD1"/>
    <w:rsid w:val="00807138"/>
    <w:rsid w:val="008150F3"/>
    <w:rsid w:val="008224A9"/>
    <w:rsid w:val="00826B0B"/>
    <w:rsid w:val="00827B56"/>
    <w:rsid w:val="00827D7A"/>
    <w:rsid w:val="00830803"/>
    <w:rsid w:val="00831F15"/>
    <w:rsid w:val="00833342"/>
    <w:rsid w:val="00833B58"/>
    <w:rsid w:val="0083484D"/>
    <w:rsid w:val="008349DF"/>
    <w:rsid w:val="00835951"/>
    <w:rsid w:val="0084029C"/>
    <w:rsid w:val="0084048D"/>
    <w:rsid w:val="00840B59"/>
    <w:rsid w:val="0084368F"/>
    <w:rsid w:val="0085151E"/>
    <w:rsid w:val="00851A1A"/>
    <w:rsid w:val="0085238E"/>
    <w:rsid w:val="00856A01"/>
    <w:rsid w:val="00856BF5"/>
    <w:rsid w:val="00857B82"/>
    <w:rsid w:val="00857C02"/>
    <w:rsid w:val="0086391B"/>
    <w:rsid w:val="00866C99"/>
    <w:rsid w:val="008723BF"/>
    <w:rsid w:val="00873C45"/>
    <w:rsid w:val="008754FB"/>
    <w:rsid w:val="00877071"/>
    <w:rsid w:val="00877E67"/>
    <w:rsid w:val="00877F3F"/>
    <w:rsid w:val="00880905"/>
    <w:rsid w:val="00884DA2"/>
    <w:rsid w:val="00885D82"/>
    <w:rsid w:val="00886142"/>
    <w:rsid w:val="008915A3"/>
    <w:rsid w:val="008924DB"/>
    <w:rsid w:val="00892987"/>
    <w:rsid w:val="008934F7"/>
    <w:rsid w:val="00894069"/>
    <w:rsid w:val="00894431"/>
    <w:rsid w:val="008949B6"/>
    <w:rsid w:val="0089738C"/>
    <w:rsid w:val="0089753B"/>
    <w:rsid w:val="008A122A"/>
    <w:rsid w:val="008A1966"/>
    <w:rsid w:val="008A264C"/>
    <w:rsid w:val="008A282D"/>
    <w:rsid w:val="008A38DA"/>
    <w:rsid w:val="008A4111"/>
    <w:rsid w:val="008A486D"/>
    <w:rsid w:val="008A6102"/>
    <w:rsid w:val="008A633D"/>
    <w:rsid w:val="008B3DC2"/>
    <w:rsid w:val="008B3FDA"/>
    <w:rsid w:val="008B44E2"/>
    <w:rsid w:val="008B562C"/>
    <w:rsid w:val="008B56B6"/>
    <w:rsid w:val="008B5BF2"/>
    <w:rsid w:val="008B71EA"/>
    <w:rsid w:val="008C02A2"/>
    <w:rsid w:val="008C0C20"/>
    <w:rsid w:val="008C2B91"/>
    <w:rsid w:val="008C4169"/>
    <w:rsid w:val="008C4CD7"/>
    <w:rsid w:val="008C6F0B"/>
    <w:rsid w:val="008D195F"/>
    <w:rsid w:val="008D1E76"/>
    <w:rsid w:val="008D444D"/>
    <w:rsid w:val="008E31CE"/>
    <w:rsid w:val="008E32C4"/>
    <w:rsid w:val="008E386F"/>
    <w:rsid w:val="008E3C8C"/>
    <w:rsid w:val="008E43EE"/>
    <w:rsid w:val="008E460A"/>
    <w:rsid w:val="008E503F"/>
    <w:rsid w:val="008E51C5"/>
    <w:rsid w:val="008E5E54"/>
    <w:rsid w:val="008E75BD"/>
    <w:rsid w:val="008E7AFE"/>
    <w:rsid w:val="008E7E65"/>
    <w:rsid w:val="008F000D"/>
    <w:rsid w:val="008F2251"/>
    <w:rsid w:val="008F3725"/>
    <w:rsid w:val="008F384D"/>
    <w:rsid w:val="008F5FB3"/>
    <w:rsid w:val="008F609A"/>
    <w:rsid w:val="00902E11"/>
    <w:rsid w:val="00904A92"/>
    <w:rsid w:val="0091095F"/>
    <w:rsid w:val="00910A85"/>
    <w:rsid w:val="00911B48"/>
    <w:rsid w:val="00911B91"/>
    <w:rsid w:val="0091259D"/>
    <w:rsid w:val="009127A4"/>
    <w:rsid w:val="009142CB"/>
    <w:rsid w:val="00916CEA"/>
    <w:rsid w:val="00917AC2"/>
    <w:rsid w:val="0092051A"/>
    <w:rsid w:val="009213F3"/>
    <w:rsid w:val="0092393E"/>
    <w:rsid w:val="00927474"/>
    <w:rsid w:val="009304F8"/>
    <w:rsid w:val="0093150D"/>
    <w:rsid w:val="009319D8"/>
    <w:rsid w:val="009322C3"/>
    <w:rsid w:val="009331AD"/>
    <w:rsid w:val="00933FE0"/>
    <w:rsid w:val="009357F3"/>
    <w:rsid w:val="0093609D"/>
    <w:rsid w:val="00936495"/>
    <w:rsid w:val="009371C9"/>
    <w:rsid w:val="009415AD"/>
    <w:rsid w:val="00942C2F"/>
    <w:rsid w:val="00942E39"/>
    <w:rsid w:val="009438F9"/>
    <w:rsid w:val="00943F8A"/>
    <w:rsid w:val="00950BB5"/>
    <w:rsid w:val="0095238F"/>
    <w:rsid w:val="00952915"/>
    <w:rsid w:val="00953F77"/>
    <w:rsid w:val="00955E34"/>
    <w:rsid w:val="00957CF0"/>
    <w:rsid w:val="00960200"/>
    <w:rsid w:val="00961BA1"/>
    <w:rsid w:val="00961D80"/>
    <w:rsid w:val="0096211D"/>
    <w:rsid w:val="00966875"/>
    <w:rsid w:val="00970BC3"/>
    <w:rsid w:val="009719DE"/>
    <w:rsid w:val="0097268F"/>
    <w:rsid w:val="0097433D"/>
    <w:rsid w:val="0097551E"/>
    <w:rsid w:val="00977AA3"/>
    <w:rsid w:val="00980D42"/>
    <w:rsid w:val="00981560"/>
    <w:rsid w:val="00981B71"/>
    <w:rsid w:val="00981CA9"/>
    <w:rsid w:val="0098354A"/>
    <w:rsid w:val="00983726"/>
    <w:rsid w:val="00984211"/>
    <w:rsid w:val="009844F5"/>
    <w:rsid w:val="00984FF0"/>
    <w:rsid w:val="009852CB"/>
    <w:rsid w:val="009865F2"/>
    <w:rsid w:val="009917D6"/>
    <w:rsid w:val="0099266F"/>
    <w:rsid w:val="00992B6D"/>
    <w:rsid w:val="00993288"/>
    <w:rsid w:val="00994C53"/>
    <w:rsid w:val="00995286"/>
    <w:rsid w:val="00996718"/>
    <w:rsid w:val="00996761"/>
    <w:rsid w:val="009A05C0"/>
    <w:rsid w:val="009A0ABC"/>
    <w:rsid w:val="009A3FBB"/>
    <w:rsid w:val="009A540B"/>
    <w:rsid w:val="009A7C32"/>
    <w:rsid w:val="009B2139"/>
    <w:rsid w:val="009B24D1"/>
    <w:rsid w:val="009B3726"/>
    <w:rsid w:val="009B3F65"/>
    <w:rsid w:val="009B475C"/>
    <w:rsid w:val="009B48A3"/>
    <w:rsid w:val="009B76AF"/>
    <w:rsid w:val="009B7EEC"/>
    <w:rsid w:val="009C0254"/>
    <w:rsid w:val="009C2C5F"/>
    <w:rsid w:val="009C2E45"/>
    <w:rsid w:val="009C331A"/>
    <w:rsid w:val="009C46D3"/>
    <w:rsid w:val="009C506C"/>
    <w:rsid w:val="009C5200"/>
    <w:rsid w:val="009C586C"/>
    <w:rsid w:val="009C7BDA"/>
    <w:rsid w:val="009D0D0D"/>
    <w:rsid w:val="009D368A"/>
    <w:rsid w:val="009D4981"/>
    <w:rsid w:val="009D50D6"/>
    <w:rsid w:val="009E0B9F"/>
    <w:rsid w:val="009E11E4"/>
    <w:rsid w:val="009E3A8B"/>
    <w:rsid w:val="009E3BEA"/>
    <w:rsid w:val="009E41C8"/>
    <w:rsid w:val="009E6386"/>
    <w:rsid w:val="009F53B6"/>
    <w:rsid w:val="009F71CD"/>
    <w:rsid w:val="009F7EA8"/>
    <w:rsid w:val="00A0158D"/>
    <w:rsid w:val="00A0167D"/>
    <w:rsid w:val="00A028C7"/>
    <w:rsid w:val="00A02E9C"/>
    <w:rsid w:val="00A03C2C"/>
    <w:rsid w:val="00A04A00"/>
    <w:rsid w:val="00A05B2C"/>
    <w:rsid w:val="00A069E3"/>
    <w:rsid w:val="00A0703B"/>
    <w:rsid w:val="00A070C3"/>
    <w:rsid w:val="00A1004D"/>
    <w:rsid w:val="00A11ADC"/>
    <w:rsid w:val="00A12F6E"/>
    <w:rsid w:val="00A13615"/>
    <w:rsid w:val="00A16BBD"/>
    <w:rsid w:val="00A218B5"/>
    <w:rsid w:val="00A23765"/>
    <w:rsid w:val="00A237C3"/>
    <w:rsid w:val="00A23AF2"/>
    <w:rsid w:val="00A256D7"/>
    <w:rsid w:val="00A25AF3"/>
    <w:rsid w:val="00A3217C"/>
    <w:rsid w:val="00A33307"/>
    <w:rsid w:val="00A364BB"/>
    <w:rsid w:val="00A369B2"/>
    <w:rsid w:val="00A4043A"/>
    <w:rsid w:val="00A41AE0"/>
    <w:rsid w:val="00A41C71"/>
    <w:rsid w:val="00A423A2"/>
    <w:rsid w:val="00A44CA6"/>
    <w:rsid w:val="00A450B8"/>
    <w:rsid w:val="00A459E0"/>
    <w:rsid w:val="00A557AC"/>
    <w:rsid w:val="00A57A75"/>
    <w:rsid w:val="00A62D57"/>
    <w:rsid w:val="00A65B20"/>
    <w:rsid w:val="00A67BEB"/>
    <w:rsid w:val="00A71123"/>
    <w:rsid w:val="00A73A92"/>
    <w:rsid w:val="00A73D3E"/>
    <w:rsid w:val="00A73DAB"/>
    <w:rsid w:val="00A74F6B"/>
    <w:rsid w:val="00A75D0D"/>
    <w:rsid w:val="00A77B37"/>
    <w:rsid w:val="00A81EE5"/>
    <w:rsid w:val="00A8212E"/>
    <w:rsid w:val="00A82929"/>
    <w:rsid w:val="00A8373A"/>
    <w:rsid w:val="00A84401"/>
    <w:rsid w:val="00A8563B"/>
    <w:rsid w:val="00A867C8"/>
    <w:rsid w:val="00A87B20"/>
    <w:rsid w:val="00A9221C"/>
    <w:rsid w:val="00A93E73"/>
    <w:rsid w:val="00A96004"/>
    <w:rsid w:val="00A966E1"/>
    <w:rsid w:val="00A975E1"/>
    <w:rsid w:val="00A979EB"/>
    <w:rsid w:val="00AA0D45"/>
    <w:rsid w:val="00AA11F8"/>
    <w:rsid w:val="00AA624F"/>
    <w:rsid w:val="00AB0B96"/>
    <w:rsid w:val="00AB1345"/>
    <w:rsid w:val="00AB13E5"/>
    <w:rsid w:val="00AB2154"/>
    <w:rsid w:val="00AB2BDA"/>
    <w:rsid w:val="00AB4669"/>
    <w:rsid w:val="00AB5143"/>
    <w:rsid w:val="00AB5474"/>
    <w:rsid w:val="00AB566F"/>
    <w:rsid w:val="00AB5751"/>
    <w:rsid w:val="00AB5AA9"/>
    <w:rsid w:val="00AB5DE1"/>
    <w:rsid w:val="00AB7058"/>
    <w:rsid w:val="00AC02B5"/>
    <w:rsid w:val="00AC317B"/>
    <w:rsid w:val="00AC5FD1"/>
    <w:rsid w:val="00AC6A1E"/>
    <w:rsid w:val="00AC7ED0"/>
    <w:rsid w:val="00AD052A"/>
    <w:rsid w:val="00AD288A"/>
    <w:rsid w:val="00AD28A7"/>
    <w:rsid w:val="00AD337E"/>
    <w:rsid w:val="00AE0AA5"/>
    <w:rsid w:val="00AE1A06"/>
    <w:rsid w:val="00AE2BF5"/>
    <w:rsid w:val="00AE37F3"/>
    <w:rsid w:val="00AE3B23"/>
    <w:rsid w:val="00AE478D"/>
    <w:rsid w:val="00AE4DB7"/>
    <w:rsid w:val="00AE55F8"/>
    <w:rsid w:val="00AE6875"/>
    <w:rsid w:val="00AE7209"/>
    <w:rsid w:val="00AE7861"/>
    <w:rsid w:val="00AF1591"/>
    <w:rsid w:val="00AF1CCF"/>
    <w:rsid w:val="00AF2149"/>
    <w:rsid w:val="00AF488C"/>
    <w:rsid w:val="00AF527B"/>
    <w:rsid w:val="00AF7DCB"/>
    <w:rsid w:val="00B001AF"/>
    <w:rsid w:val="00B03D91"/>
    <w:rsid w:val="00B064B1"/>
    <w:rsid w:val="00B07FE2"/>
    <w:rsid w:val="00B10110"/>
    <w:rsid w:val="00B10210"/>
    <w:rsid w:val="00B10787"/>
    <w:rsid w:val="00B12465"/>
    <w:rsid w:val="00B15114"/>
    <w:rsid w:val="00B16EDA"/>
    <w:rsid w:val="00B202E8"/>
    <w:rsid w:val="00B20D0D"/>
    <w:rsid w:val="00B21C5D"/>
    <w:rsid w:val="00B23100"/>
    <w:rsid w:val="00B23A6A"/>
    <w:rsid w:val="00B241A3"/>
    <w:rsid w:val="00B274C2"/>
    <w:rsid w:val="00B33171"/>
    <w:rsid w:val="00B33D09"/>
    <w:rsid w:val="00B41709"/>
    <w:rsid w:val="00B43DBE"/>
    <w:rsid w:val="00B44017"/>
    <w:rsid w:val="00B440CB"/>
    <w:rsid w:val="00B45766"/>
    <w:rsid w:val="00B45822"/>
    <w:rsid w:val="00B46734"/>
    <w:rsid w:val="00B46A72"/>
    <w:rsid w:val="00B47ED9"/>
    <w:rsid w:val="00B500D9"/>
    <w:rsid w:val="00B511F9"/>
    <w:rsid w:val="00B52978"/>
    <w:rsid w:val="00B52B22"/>
    <w:rsid w:val="00B538AA"/>
    <w:rsid w:val="00B62922"/>
    <w:rsid w:val="00B62C8F"/>
    <w:rsid w:val="00B6359E"/>
    <w:rsid w:val="00B650EC"/>
    <w:rsid w:val="00B67152"/>
    <w:rsid w:val="00B739A8"/>
    <w:rsid w:val="00B74BC8"/>
    <w:rsid w:val="00B74EC3"/>
    <w:rsid w:val="00B75700"/>
    <w:rsid w:val="00B76543"/>
    <w:rsid w:val="00B76C18"/>
    <w:rsid w:val="00B77760"/>
    <w:rsid w:val="00B8204B"/>
    <w:rsid w:val="00B82633"/>
    <w:rsid w:val="00B8268E"/>
    <w:rsid w:val="00B831DC"/>
    <w:rsid w:val="00B8667D"/>
    <w:rsid w:val="00B90C02"/>
    <w:rsid w:val="00B90EDF"/>
    <w:rsid w:val="00B91CCD"/>
    <w:rsid w:val="00B94615"/>
    <w:rsid w:val="00B95D3C"/>
    <w:rsid w:val="00B95FB9"/>
    <w:rsid w:val="00B96368"/>
    <w:rsid w:val="00B972FC"/>
    <w:rsid w:val="00B97A5B"/>
    <w:rsid w:val="00B97E58"/>
    <w:rsid w:val="00BA05A5"/>
    <w:rsid w:val="00BA0B91"/>
    <w:rsid w:val="00BA1ABB"/>
    <w:rsid w:val="00BA248B"/>
    <w:rsid w:val="00BA2E08"/>
    <w:rsid w:val="00BA6400"/>
    <w:rsid w:val="00BB4822"/>
    <w:rsid w:val="00BC024B"/>
    <w:rsid w:val="00BC0CAC"/>
    <w:rsid w:val="00BC0EEA"/>
    <w:rsid w:val="00BC2219"/>
    <w:rsid w:val="00BC2B80"/>
    <w:rsid w:val="00BC3CE4"/>
    <w:rsid w:val="00BC4DB4"/>
    <w:rsid w:val="00BC6CA5"/>
    <w:rsid w:val="00BD1546"/>
    <w:rsid w:val="00BD52BC"/>
    <w:rsid w:val="00BD57F8"/>
    <w:rsid w:val="00BD6D41"/>
    <w:rsid w:val="00BE2BEB"/>
    <w:rsid w:val="00BE359B"/>
    <w:rsid w:val="00BE39B1"/>
    <w:rsid w:val="00BE461B"/>
    <w:rsid w:val="00BE7F4C"/>
    <w:rsid w:val="00BF076E"/>
    <w:rsid w:val="00BF20C0"/>
    <w:rsid w:val="00BF449D"/>
    <w:rsid w:val="00BF545C"/>
    <w:rsid w:val="00BF5C17"/>
    <w:rsid w:val="00BF5D53"/>
    <w:rsid w:val="00C0238F"/>
    <w:rsid w:val="00C03151"/>
    <w:rsid w:val="00C05050"/>
    <w:rsid w:val="00C0547E"/>
    <w:rsid w:val="00C0552B"/>
    <w:rsid w:val="00C11BB5"/>
    <w:rsid w:val="00C12359"/>
    <w:rsid w:val="00C14262"/>
    <w:rsid w:val="00C14485"/>
    <w:rsid w:val="00C159BB"/>
    <w:rsid w:val="00C16577"/>
    <w:rsid w:val="00C166DD"/>
    <w:rsid w:val="00C2251B"/>
    <w:rsid w:val="00C22C8F"/>
    <w:rsid w:val="00C23B4D"/>
    <w:rsid w:val="00C23BCE"/>
    <w:rsid w:val="00C24557"/>
    <w:rsid w:val="00C24F91"/>
    <w:rsid w:val="00C25A15"/>
    <w:rsid w:val="00C25BF3"/>
    <w:rsid w:val="00C3106F"/>
    <w:rsid w:val="00C3231B"/>
    <w:rsid w:val="00C3304D"/>
    <w:rsid w:val="00C362D0"/>
    <w:rsid w:val="00C41C5F"/>
    <w:rsid w:val="00C4363D"/>
    <w:rsid w:val="00C4537F"/>
    <w:rsid w:val="00C513F6"/>
    <w:rsid w:val="00C5241F"/>
    <w:rsid w:val="00C542E4"/>
    <w:rsid w:val="00C565D3"/>
    <w:rsid w:val="00C56A96"/>
    <w:rsid w:val="00C6016A"/>
    <w:rsid w:val="00C615D7"/>
    <w:rsid w:val="00C62F5A"/>
    <w:rsid w:val="00C6494E"/>
    <w:rsid w:val="00C65D3D"/>
    <w:rsid w:val="00C67C94"/>
    <w:rsid w:val="00C71954"/>
    <w:rsid w:val="00C75FFA"/>
    <w:rsid w:val="00C82692"/>
    <w:rsid w:val="00C933D9"/>
    <w:rsid w:val="00C94B31"/>
    <w:rsid w:val="00C9547E"/>
    <w:rsid w:val="00C97260"/>
    <w:rsid w:val="00CA4DFA"/>
    <w:rsid w:val="00CA72CF"/>
    <w:rsid w:val="00CB142C"/>
    <w:rsid w:val="00CB1D04"/>
    <w:rsid w:val="00CB44E9"/>
    <w:rsid w:val="00CC0782"/>
    <w:rsid w:val="00CC496D"/>
    <w:rsid w:val="00CD0085"/>
    <w:rsid w:val="00CD25FB"/>
    <w:rsid w:val="00CD2B0B"/>
    <w:rsid w:val="00CD629A"/>
    <w:rsid w:val="00CD6D9E"/>
    <w:rsid w:val="00CE05C2"/>
    <w:rsid w:val="00CE2B4B"/>
    <w:rsid w:val="00CE5301"/>
    <w:rsid w:val="00CF1050"/>
    <w:rsid w:val="00CF2ADF"/>
    <w:rsid w:val="00CF2CB8"/>
    <w:rsid w:val="00CF3CF0"/>
    <w:rsid w:val="00CF5158"/>
    <w:rsid w:val="00CF5857"/>
    <w:rsid w:val="00D01BDC"/>
    <w:rsid w:val="00D05229"/>
    <w:rsid w:val="00D07B28"/>
    <w:rsid w:val="00D10A6E"/>
    <w:rsid w:val="00D10AAD"/>
    <w:rsid w:val="00D11516"/>
    <w:rsid w:val="00D11565"/>
    <w:rsid w:val="00D122F9"/>
    <w:rsid w:val="00D1695A"/>
    <w:rsid w:val="00D2218E"/>
    <w:rsid w:val="00D25B4D"/>
    <w:rsid w:val="00D26E7A"/>
    <w:rsid w:val="00D27AE9"/>
    <w:rsid w:val="00D3133D"/>
    <w:rsid w:val="00D3196A"/>
    <w:rsid w:val="00D34554"/>
    <w:rsid w:val="00D35501"/>
    <w:rsid w:val="00D40A95"/>
    <w:rsid w:val="00D4229A"/>
    <w:rsid w:val="00D43B61"/>
    <w:rsid w:val="00D4460C"/>
    <w:rsid w:val="00D47A14"/>
    <w:rsid w:val="00D52D54"/>
    <w:rsid w:val="00D55797"/>
    <w:rsid w:val="00D55CF2"/>
    <w:rsid w:val="00D561C2"/>
    <w:rsid w:val="00D57D5C"/>
    <w:rsid w:val="00D60B68"/>
    <w:rsid w:val="00D610A2"/>
    <w:rsid w:val="00D62A1C"/>
    <w:rsid w:val="00D656FB"/>
    <w:rsid w:val="00D67325"/>
    <w:rsid w:val="00D67A5A"/>
    <w:rsid w:val="00D7237A"/>
    <w:rsid w:val="00D74743"/>
    <w:rsid w:val="00D75343"/>
    <w:rsid w:val="00D75674"/>
    <w:rsid w:val="00D757B3"/>
    <w:rsid w:val="00D806E2"/>
    <w:rsid w:val="00D80B63"/>
    <w:rsid w:val="00D81BB6"/>
    <w:rsid w:val="00D8353D"/>
    <w:rsid w:val="00D84A2B"/>
    <w:rsid w:val="00D87B33"/>
    <w:rsid w:val="00D90554"/>
    <w:rsid w:val="00D908E8"/>
    <w:rsid w:val="00D92386"/>
    <w:rsid w:val="00D948ED"/>
    <w:rsid w:val="00D9533F"/>
    <w:rsid w:val="00D96E89"/>
    <w:rsid w:val="00D975A8"/>
    <w:rsid w:val="00DA0B06"/>
    <w:rsid w:val="00DA12C6"/>
    <w:rsid w:val="00DA25DE"/>
    <w:rsid w:val="00DA3AC1"/>
    <w:rsid w:val="00DB2A8F"/>
    <w:rsid w:val="00DB2DF1"/>
    <w:rsid w:val="00DB3B0C"/>
    <w:rsid w:val="00DB432E"/>
    <w:rsid w:val="00DB7453"/>
    <w:rsid w:val="00DB7D80"/>
    <w:rsid w:val="00DC0068"/>
    <w:rsid w:val="00DC0ED0"/>
    <w:rsid w:val="00DC2909"/>
    <w:rsid w:val="00DC52CD"/>
    <w:rsid w:val="00DC686D"/>
    <w:rsid w:val="00DD0082"/>
    <w:rsid w:val="00DD09F2"/>
    <w:rsid w:val="00DD334F"/>
    <w:rsid w:val="00DD68B0"/>
    <w:rsid w:val="00DD6C91"/>
    <w:rsid w:val="00DD6D50"/>
    <w:rsid w:val="00DE05B3"/>
    <w:rsid w:val="00DE0611"/>
    <w:rsid w:val="00DE19EF"/>
    <w:rsid w:val="00DE30BF"/>
    <w:rsid w:val="00DE3803"/>
    <w:rsid w:val="00DE6698"/>
    <w:rsid w:val="00DE75F0"/>
    <w:rsid w:val="00DE7D7B"/>
    <w:rsid w:val="00DF00A2"/>
    <w:rsid w:val="00DF11FA"/>
    <w:rsid w:val="00DF5F6F"/>
    <w:rsid w:val="00DF6305"/>
    <w:rsid w:val="00DF66EA"/>
    <w:rsid w:val="00DF7CA5"/>
    <w:rsid w:val="00E028CB"/>
    <w:rsid w:val="00E02C9B"/>
    <w:rsid w:val="00E04BA6"/>
    <w:rsid w:val="00E053F2"/>
    <w:rsid w:val="00E06D19"/>
    <w:rsid w:val="00E13C6B"/>
    <w:rsid w:val="00E14016"/>
    <w:rsid w:val="00E15D3B"/>
    <w:rsid w:val="00E17292"/>
    <w:rsid w:val="00E179B0"/>
    <w:rsid w:val="00E204EC"/>
    <w:rsid w:val="00E20C2B"/>
    <w:rsid w:val="00E20F42"/>
    <w:rsid w:val="00E21D7D"/>
    <w:rsid w:val="00E22C4E"/>
    <w:rsid w:val="00E2561C"/>
    <w:rsid w:val="00E25C80"/>
    <w:rsid w:val="00E271F0"/>
    <w:rsid w:val="00E27718"/>
    <w:rsid w:val="00E27B1A"/>
    <w:rsid w:val="00E344BC"/>
    <w:rsid w:val="00E3676E"/>
    <w:rsid w:val="00E41963"/>
    <w:rsid w:val="00E42823"/>
    <w:rsid w:val="00E43788"/>
    <w:rsid w:val="00E448AF"/>
    <w:rsid w:val="00E44B52"/>
    <w:rsid w:val="00E457BB"/>
    <w:rsid w:val="00E45C84"/>
    <w:rsid w:val="00E45CC2"/>
    <w:rsid w:val="00E47467"/>
    <w:rsid w:val="00E51C1A"/>
    <w:rsid w:val="00E51D52"/>
    <w:rsid w:val="00E53AD8"/>
    <w:rsid w:val="00E54E60"/>
    <w:rsid w:val="00E57825"/>
    <w:rsid w:val="00E6224C"/>
    <w:rsid w:val="00E62CD0"/>
    <w:rsid w:val="00E64EF4"/>
    <w:rsid w:val="00E66565"/>
    <w:rsid w:val="00E6691E"/>
    <w:rsid w:val="00E66ADC"/>
    <w:rsid w:val="00E70DF9"/>
    <w:rsid w:val="00E70F2B"/>
    <w:rsid w:val="00E70FA1"/>
    <w:rsid w:val="00E712FA"/>
    <w:rsid w:val="00E7168E"/>
    <w:rsid w:val="00E732FF"/>
    <w:rsid w:val="00E74030"/>
    <w:rsid w:val="00E74FD8"/>
    <w:rsid w:val="00E76C06"/>
    <w:rsid w:val="00E76E60"/>
    <w:rsid w:val="00E82E39"/>
    <w:rsid w:val="00E842D5"/>
    <w:rsid w:val="00E8470A"/>
    <w:rsid w:val="00E84909"/>
    <w:rsid w:val="00E84B3F"/>
    <w:rsid w:val="00E8628D"/>
    <w:rsid w:val="00E8686D"/>
    <w:rsid w:val="00E86CDB"/>
    <w:rsid w:val="00E90461"/>
    <w:rsid w:val="00E916FE"/>
    <w:rsid w:val="00E94781"/>
    <w:rsid w:val="00E976D7"/>
    <w:rsid w:val="00EA029C"/>
    <w:rsid w:val="00EA0A35"/>
    <w:rsid w:val="00EA7A34"/>
    <w:rsid w:val="00EB1138"/>
    <w:rsid w:val="00EB16E0"/>
    <w:rsid w:val="00EB1978"/>
    <w:rsid w:val="00EB24B1"/>
    <w:rsid w:val="00EB2CDF"/>
    <w:rsid w:val="00EB33BB"/>
    <w:rsid w:val="00EB35B1"/>
    <w:rsid w:val="00EB41DB"/>
    <w:rsid w:val="00EB6F20"/>
    <w:rsid w:val="00EB73BC"/>
    <w:rsid w:val="00EC07EE"/>
    <w:rsid w:val="00EC3B23"/>
    <w:rsid w:val="00EC4286"/>
    <w:rsid w:val="00EC5BED"/>
    <w:rsid w:val="00EC744D"/>
    <w:rsid w:val="00EC799C"/>
    <w:rsid w:val="00ED25E7"/>
    <w:rsid w:val="00ED446E"/>
    <w:rsid w:val="00ED45B9"/>
    <w:rsid w:val="00ED53CD"/>
    <w:rsid w:val="00EE01EC"/>
    <w:rsid w:val="00EE1BBD"/>
    <w:rsid w:val="00EE38C6"/>
    <w:rsid w:val="00EE3B15"/>
    <w:rsid w:val="00EE3D60"/>
    <w:rsid w:val="00EE4073"/>
    <w:rsid w:val="00EE4CAA"/>
    <w:rsid w:val="00EE550D"/>
    <w:rsid w:val="00EE7091"/>
    <w:rsid w:val="00EE74A2"/>
    <w:rsid w:val="00EF0861"/>
    <w:rsid w:val="00EF0FE2"/>
    <w:rsid w:val="00EF0FFA"/>
    <w:rsid w:val="00EF104F"/>
    <w:rsid w:val="00EF3294"/>
    <w:rsid w:val="00EF4CD4"/>
    <w:rsid w:val="00EF5F2E"/>
    <w:rsid w:val="00EF6C37"/>
    <w:rsid w:val="00F00915"/>
    <w:rsid w:val="00F00B23"/>
    <w:rsid w:val="00F015C3"/>
    <w:rsid w:val="00F03153"/>
    <w:rsid w:val="00F03D11"/>
    <w:rsid w:val="00F049B3"/>
    <w:rsid w:val="00F05274"/>
    <w:rsid w:val="00F05E9E"/>
    <w:rsid w:val="00F0696E"/>
    <w:rsid w:val="00F14031"/>
    <w:rsid w:val="00F1785F"/>
    <w:rsid w:val="00F17D0E"/>
    <w:rsid w:val="00F26364"/>
    <w:rsid w:val="00F27CE9"/>
    <w:rsid w:val="00F3147E"/>
    <w:rsid w:val="00F31F00"/>
    <w:rsid w:val="00F323BD"/>
    <w:rsid w:val="00F32522"/>
    <w:rsid w:val="00F3306E"/>
    <w:rsid w:val="00F345AB"/>
    <w:rsid w:val="00F34773"/>
    <w:rsid w:val="00F34F3A"/>
    <w:rsid w:val="00F365EE"/>
    <w:rsid w:val="00F411F7"/>
    <w:rsid w:val="00F44017"/>
    <w:rsid w:val="00F44435"/>
    <w:rsid w:val="00F45BCC"/>
    <w:rsid w:val="00F4758B"/>
    <w:rsid w:val="00F50808"/>
    <w:rsid w:val="00F50CE5"/>
    <w:rsid w:val="00F52847"/>
    <w:rsid w:val="00F54BBB"/>
    <w:rsid w:val="00F556F6"/>
    <w:rsid w:val="00F55BA2"/>
    <w:rsid w:val="00F609C6"/>
    <w:rsid w:val="00F60DBB"/>
    <w:rsid w:val="00F62627"/>
    <w:rsid w:val="00F62E6E"/>
    <w:rsid w:val="00F64178"/>
    <w:rsid w:val="00F64859"/>
    <w:rsid w:val="00F64E01"/>
    <w:rsid w:val="00F66E4B"/>
    <w:rsid w:val="00F67E3B"/>
    <w:rsid w:val="00F70B3E"/>
    <w:rsid w:val="00F77526"/>
    <w:rsid w:val="00F8029F"/>
    <w:rsid w:val="00F80674"/>
    <w:rsid w:val="00F83717"/>
    <w:rsid w:val="00F864A3"/>
    <w:rsid w:val="00F86B5E"/>
    <w:rsid w:val="00F86E33"/>
    <w:rsid w:val="00F9146C"/>
    <w:rsid w:val="00F96604"/>
    <w:rsid w:val="00F96866"/>
    <w:rsid w:val="00FA10EF"/>
    <w:rsid w:val="00FA2007"/>
    <w:rsid w:val="00FA4575"/>
    <w:rsid w:val="00FA54A3"/>
    <w:rsid w:val="00FA58DC"/>
    <w:rsid w:val="00FA7FAC"/>
    <w:rsid w:val="00FB0BB2"/>
    <w:rsid w:val="00FB11CE"/>
    <w:rsid w:val="00FB1D73"/>
    <w:rsid w:val="00FB3D50"/>
    <w:rsid w:val="00FB5FC0"/>
    <w:rsid w:val="00FB734E"/>
    <w:rsid w:val="00FC0A60"/>
    <w:rsid w:val="00FC7979"/>
    <w:rsid w:val="00FC7ECE"/>
    <w:rsid w:val="00FD096D"/>
    <w:rsid w:val="00FD43E5"/>
    <w:rsid w:val="00FD5591"/>
    <w:rsid w:val="00FD6639"/>
    <w:rsid w:val="00FD72F9"/>
    <w:rsid w:val="00FD7D82"/>
    <w:rsid w:val="00FE1175"/>
    <w:rsid w:val="00FE161F"/>
    <w:rsid w:val="00FE4646"/>
    <w:rsid w:val="00FE5A98"/>
    <w:rsid w:val="00FE6235"/>
    <w:rsid w:val="00FE63D4"/>
    <w:rsid w:val="00FE7C1D"/>
    <w:rsid w:val="00FF0E85"/>
    <w:rsid w:val="00FF1819"/>
    <w:rsid w:val="00FF2661"/>
    <w:rsid w:val="00FF2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kern w:val="3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B82"/>
    <w:pPr>
      <w:widowControl w:val="0"/>
      <w:suppressAutoHyphens/>
      <w:autoSpaceDN w:val="0"/>
      <w:spacing w:line="280" w:lineRule="exact"/>
      <w:ind w:left="709"/>
      <w:jc w:val="both"/>
      <w:textAlignment w:val="baseline"/>
    </w:pPr>
  </w:style>
  <w:style w:type="paragraph" w:styleId="Nagwek1">
    <w:name w:val="heading 1"/>
    <w:basedOn w:val="Nagwekbazowy"/>
    <w:next w:val="Tekstpodstawowy"/>
    <w:qFormat/>
    <w:rsid w:val="00256A4A"/>
    <w:pPr>
      <w:spacing w:before="0"/>
      <w:outlineLvl w:val="0"/>
    </w:pPr>
    <w:rPr>
      <w:caps/>
      <w:sz w:val="24"/>
    </w:rPr>
  </w:style>
  <w:style w:type="paragraph" w:styleId="Nagwek2">
    <w:name w:val="heading 2"/>
    <w:basedOn w:val="Nagwekbazowy"/>
    <w:next w:val="Tekstpodstawowy"/>
    <w:qFormat/>
    <w:rsid w:val="00256A4A"/>
    <w:pPr>
      <w:numPr>
        <w:ilvl w:val="1"/>
        <w:numId w:val="1"/>
      </w:numPr>
      <w:spacing w:before="0"/>
      <w:ind w:left="284"/>
      <w:outlineLvl w:val="1"/>
    </w:pPr>
    <w:rPr>
      <w:sz w:val="22"/>
    </w:rPr>
  </w:style>
  <w:style w:type="paragraph" w:styleId="Nagwek3">
    <w:name w:val="heading 3"/>
    <w:basedOn w:val="Nagwekbazowy"/>
    <w:next w:val="Tekstpodstawowy"/>
    <w:qFormat/>
    <w:rsid w:val="00256A4A"/>
    <w:pPr>
      <w:spacing w:before="0"/>
      <w:ind w:left="567"/>
      <w:outlineLvl w:val="2"/>
    </w:pPr>
    <w:rPr>
      <w:sz w:val="22"/>
    </w:rPr>
  </w:style>
  <w:style w:type="paragraph" w:styleId="Nagwek4">
    <w:name w:val="heading 4"/>
    <w:basedOn w:val="Nagwekbazowy"/>
    <w:next w:val="Tekstpodstawowy"/>
    <w:qFormat/>
    <w:rsid w:val="00152357"/>
    <w:pPr>
      <w:numPr>
        <w:ilvl w:val="3"/>
        <w:numId w:val="1"/>
      </w:numPr>
      <w:spacing w:before="0"/>
      <w:outlineLvl w:val="3"/>
    </w:pPr>
    <w:rPr>
      <w:sz w:val="22"/>
    </w:rPr>
  </w:style>
  <w:style w:type="paragraph" w:styleId="Nagwek5">
    <w:name w:val="heading 5"/>
    <w:basedOn w:val="Nagwekbazowy"/>
    <w:next w:val="Tekstpodstawowy"/>
    <w:qFormat/>
    <w:rsid w:val="00445417"/>
    <w:pPr>
      <w:spacing w:before="304" w:after="176" w:line="280" w:lineRule="exact"/>
      <w:outlineLvl w:val="4"/>
    </w:pPr>
    <w:rPr>
      <w:i/>
      <w:sz w:val="24"/>
    </w:rPr>
  </w:style>
  <w:style w:type="paragraph" w:styleId="Nagwek6">
    <w:name w:val="heading 6"/>
    <w:basedOn w:val="Nagwekbazowy"/>
    <w:next w:val="Tekstpodstawowy"/>
    <w:qFormat/>
    <w:rsid w:val="00445417"/>
    <w:pPr>
      <w:spacing w:before="304" w:after="176" w:line="280" w:lineRule="exact"/>
      <w:outlineLvl w:val="5"/>
    </w:pPr>
    <w:rPr>
      <w:sz w:val="22"/>
    </w:rPr>
  </w:style>
  <w:style w:type="paragraph" w:styleId="Nagwek7">
    <w:name w:val="heading 7"/>
    <w:basedOn w:val="Nagwekbazowy"/>
    <w:next w:val="Tekstpodstawowy"/>
    <w:qFormat/>
    <w:rsid w:val="00445417"/>
    <w:pPr>
      <w:spacing w:before="304" w:after="176" w:line="280" w:lineRule="exact"/>
      <w:outlineLvl w:val="6"/>
    </w:pPr>
    <w:rPr>
      <w:b w:val="0"/>
      <w:sz w:val="22"/>
    </w:rPr>
  </w:style>
  <w:style w:type="paragraph" w:styleId="Nagwek8">
    <w:name w:val="heading 8"/>
    <w:basedOn w:val="Nagwekbazowy"/>
    <w:next w:val="Tekstpodstawowy"/>
    <w:qFormat/>
    <w:rsid w:val="00445417"/>
    <w:pPr>
      <w:spacing w:before="304" w:after="176" w:line="280" w:lineRule="exact"/>
      <w:outlineLvl w:val="7"/>
    </w:pPr>
    <w:rPr>
      <w:b w:val="0"/>
      <w:i/>
      <w:sz w:val="22"/>
    </w:rPr>
  </w:style>
  <w:style w:type="paragraph" w:styleId="Nagwek9">
    <w:name w:val="heading 9"/>
    <w:basedOn w:val="Nagwekbazowy"/>
    <w:next w:val="Tekstpodstawowy"/>
    <w:qFormat/>
    <w:rsid w:val="00445417"/>
    <w:pPr>
      <w:spacing w:before="304" w:after="176" w:line="280" w:lineRule="exact"/>
      <w:outlineLvl w:val="8"/>
    </w:pPr>
    <w:rPr>
      <w:b w:val="0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45417"/>
    <w:rPr>
      <w:rFonts w:ascii="Wingdings" w:hAnsi="Wingdings"/>
    </w:rPr>
  </w:style>
  <w:style w:type="character" w:customStyle="1" w:styleId="WW8Num4z0">
    <w:name w:val="WW8Num4z0"/>
    <w:rsid w:val="00445417"/>
    <w:rPr>
      <w:rFonts w:ascii="Wingdings" w:hAnsi="Wingdings"/>
      <w:sz w:val="18"/>
    </w:rPr>
  </w:style>
  <w:style w:type="character" w:customStyle="1" w:styleId="WW8Num5z0">
    <w:name w:val="WW8Num5z0"/>
    <w:rsid w:val="00445417"/>
    <w:rPr>
      <w:rFonts w:ascii="Symbol" w:hAnsi="Symbol"/>
    </w:rPr>
  </w:style>
  <w:style w:type="character" w:customStyle="1" w:styleId="WW8Num6z0">
    <w:name w:val="WW8Num6z0"/>
    <w:rsid w:val="00445417"/>
    <w:rPr>
      <w:rFonts w:ascii="Symbol" w:hAnsi="Symbol"/>
    </w:rPr>
  </w:style>
  <w:style w:type="character" w:customStyle="1" w:styleId="WW8Num7z0">
    <w:name w:val="WW8Num7z0"/>
    <w:rsid w:val="00445417"/>
    <w:rPr>
      <w:rFonts w:ascii="Symbol" w:hAnsi="Symbol"/>
    </w:rPr>
  </w:style>
  <w:style w:type="character" w:customStyle="1" w:styleId="WW8Num8z0">
    <w:name w:val="WW8Num8z0"/>
    <w:rsid w:val="00445417"/>
    <w:rPr>
      <w:rFonts w:ascii="Symbol" w:hAnsi="Symbol"/>
    </w:rPr>
  </w:style>
  <w:style w:type="character" w:customStyle="1" w:styleId="WW8Num9z0">
    <w:name w:val="WW8Num9z0"/>
    <w:rsid w:val="00445417"/>
    <w:rPr>
      <w:rFonts w:ascii="Symbol" w:hAnsi="Symbol"/>
    </w:rPr>
  </w:style>
  <w:style w:type="character" w:customStyle="1" w:styleId="WW8Num10z0">
    <w:name w:val="WW8Num10z0"/>
    <w:rsid w:val="00445417"/>
    <w:rPr>
      <w:rFonts w:ascii="Symbol" w:hAnsi="Symbol"/>
    </w:rPr>
  </w:style>
  <w:style w:type="character" w:customStyle="1" w:styleId="WW8Num11z0">
    <w:name w:val="WW8Num11z0"/>
    <w:rsid w:val="00445417"/>
    <w:rPr>
      <w:rFonts w:ascii="Symbol" w:hAnsi="Symbol"/>
    </w:rPr>
  </w:style>
  <w:style w:type="character" w:customStyle="1" w:styleId="WW8Num21z0">
    <w:name w:val="WW8Num21z0"/>
    <w:rsid w:val="00445417"/>
    <w:rPr>
      <w:rFonts w:ascii="Times New Roman" w:hAnsi="Times New Roman"/>
    </w:rPr>
  </w:style>
  <w:style w:type="character" w:customStyle="1" w:styleId="Domylnaczcionkaakapitu1">
    <w:name w:val="Domyślna czcionka akapitu1"/>
    <w:rsid w:val="00445417"/>
  </w:style>
  <w:style w:type="character" w:customStyle="1" w:styleId="Absatz-Standardschriftart">
    <w:name w:val="Absatz-Standardschriftart"/>
    <w:rsid w:val="00445417"/>
  </w:style>
  <w:style w:type="character" w:customStyle="1" w:styleId="WW8Num12z0">
    <w:name w:val="WW8Num12z0"/>
    <w:rsid w:val="00445417"/>
    <w:rPr>
      <w:rFonts w:ascii="Symbol" w:hAnsi="Symbol"/>
      <w:sz w:val="18"/>
    </w:rPr>
  </w:style>
  <w:style w:type="character" w:customStyle="1" w:styleId="WW8Num20z0">
    <w:name w:val="WW8Num20z0"/>
    <w:rsid w:val="00445417"/>
    <w:rPr>
      <w:rFonts w:ascii="Symbol" w:hAnsi="Symbol"/>
      <w:sz w:val="18"/>
    </w:rPr>
  </w:style>
  <w:style w:type="character" w:customStyle="1" w:styleId="WW8Num20z1">
    <w:name w:val="WW8Num20z1"/>
    <w:rsid w:val="00445417"/>
    <w:rPr>
      <w:rFonts w:ascii="Symbol" w:hAnsi="Symbol"/>
    </w:rPr>
  </w:style>
  <w:style w:type="character" w:customStyle="1" w:styleId="WW-Absatz-Standardschriftart">
    <w:name w:val="WW-Absatz-Standardschriftart"/>
    <w:rsid w:val="00445417"/>
  </w:style>
  <w:style w:type="character" w:customStyle="1" w:styleId="WW8Num13z0">
    <w:name w:val="WW8Num13z0"/>
    <w:rsid w:val="00445417"/>
    <w:rPr>
      <w:rFonts w:ascii="Symbol" w:hAnsi="Symbol"/>
      <w:sz w:val="18"/>
    </w:rPr>
  </w:style>
  <w:style w:type="character" w:customStyle="1" w:styleId="WW8Num14z0">
    <w:name w:val="WW8Num14z0"/>
    <w:rsid w:val="00445417"/>
    <w:rPr>
      <w:rFonts w:ascii="Symbol" w:hAnsi="Symbol"/>
      <w:sz w:val="18"/>
    </w:rPr>
  </w:style>
  <w:style w:type="character" w:customStyle="1" w:styleId="WW8Num15z0">
    <w:name w:val="WW8Num15z0"/>
    <w:rsid w:val="00445417"/>
    <w:rPr>
      <w:rFonts w:ascii="Symbol" w:hAnsi="Symbol"/>
      <w:sz w:val="18"/>
    </w:rPr>
  </w:style>
  <w:style w:type="character" w:customStyle="1" w:styleId="WW8Num16z0">
    <w:name w:val="WW8Num16z0"/>
    <w:rsid w:val="00445417"/>
    <w:rPr>
      <w:rFonts w:ascii="Symbol" w:hAnsi="Symbol"/>
    </w:rPr>
  </w:style>
  <w:style w:type="character" w:customStyle="1" w:styleId="WW8Num17z0">
    <w:name w:val="WW8Num17z0"/>
    <w:rsid w:val="00445417"/>
    <w:rPr>
      <w:rFonts w:ascii="Symbol" w:hAnsi="Symbol"/>
      <w:sz w:val="18"/>
    </w:rPr>
  </w:style>
  <w:style w:type="character" w:customStyle="1" w:styleId="WW8Num18z0">
    <w:name w:val="WW8Num18z0"/>
    <w:rsid w:val="00445417"/>
    <w:rPr>
      <w:rFonts w:ascii="Symbol" w:hAnsi="Symbol"/>
      <w:sz w:val="18"/>
    </w:rPr>
  </w:style>
  <w:style w:type="character" w:customStyle="1" w:styleId="WW8Num19z0">
    <w:name w:val="WW8Num19z0"/>
    <w:rsid w:val="00445417"/>
    <w:rPr>
      <w:rFonts w:ascii="Symbol" w:hAnsi="Symbol"/>
      <w:sz w:val="18"/>
    </w:rPr>
  </w:style>
  <w:style w:type="character" w:customStyle="1" w:styleId="WW8Num22z0">
    <w:name w:val="WW8Num22z0"/>
    <w:rsid w:val="00445417"/>
    <w:rPr>
      <w:rFonts w:ascii="Symbol" w:hAnsi="Symbol"/>
      <w:sz w:val="18"/>
    </w:rPr>
  </w:style>
  <w:style w:type="character" w:customStyle="1" w:styleId="WW8Num23z0">
    <w:name w:val="WW8Num23z0"/>
    <w:rsid w:val="00445417"/>
    <w:rPr>
      <w:rFonts w:ascii="Symbol" w:hAnsi="Symbol"/>
      <w:sz w:val="18"/>
    </w:rPr>
  </w:style>
  <w:style w:type="character" w:customStyle="1" w:styleId="WW8Num24z0">
    <w:name w:val="WW8Num24z0"/>
    <w:rsid w:val="00445417"/>
    <w:rPr>
      <w:rFonts w:ascii="Symbol" w:hAnsi="Symbol"/>
      <w:sz w:val="18"/>
    </w:rPr>
  </w:style>
  <w:style w:type="character" w:customStyle="1" w:styleId="WW8Num25z0">
    <w:name w:val="WW8Num25z0"/>
    <w:rsid w:val="00445417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445417"/>
  </w:style>
  <w:style w:type="character" w:customStyle="1" w:styleId="WW8Num5z1">
    <w:name w:val="WW8Num5z1"/>
    <w:rsid w:val="00445417"/>
    <w:rPr>
      <w:rFonts w:ascii="Symbol" w:hAnsi="Symbol"/>
    </w:rPr>
  </w:style>
  <w:style w:type="character" w:customStyle="1" w:styleId="WW8Num6z1">
    <w:name w:val="WW8Num6z1"/>
    <w:rsid w:val="00445417"/>
    <w:rPr>
      <w:rFonts w:ascii="Symbol" w:hAnsi="Symbol"/>
    </w:rPr>
  </w:style>
  <w:style w:type="character" w:customStyle="1" w:styleId="WW8Num7z2">
    <w:name w:val="WW8Num7z2"/>
    <w:rsid w:val="00445417"/>
    <w:rPr>
      <w:rFonts w:ascii="Symbol" w:hAnsi="Symbol"/>
    </w:rPr>
  </w:style>
  <w:style w:type="character" w:customStyle="1" w:styleId="WW8Num8z1">
    <w:name w:val="WW8Num8z1"/>
    <w:rsid w:val="00445417"/>
    <w:rPr>
      <w:rFonts w:ascii="Symbol" w:hAnsi="Symbol"/>
    </w:rPr>
  </w:style>
  <w:style w:type="character" w:customStyle="1" w:styleId="WW8Num9z1">
    <w:name w:val="WW8Num9z1"/>
    <w:rsid w:val="00445417"/>
    <w:rPr>
      <w:rFonts w:ascii="Symbol" w:hAnsi="Symbol"/>
    </w:rPr>
  </w:style>
  <w:style w:type="character" w:customStyle="1" w:styleId="WW8Num10z1">
    <w:name w:val="WW8Num10z1"/>
    <w:rsid w:val="00445417"/>
    <w:rPr>
      <w:rFonts w:ascii="Symbol" w:hAnsi="Symbol"/>
    </w:rPr>
  </w:style>
  <w:style w:type="character" w:customStyle="1" w:styleId="WW8Num11z1">
    <w:name w:val="WW8Num11z1"/>
    <w:rsid w:val="00445417"/>
    <w:rPr>
      <w:rFonts w:ascii="Symbol" w:hAnsi="Symbol"/>
    </w:rPr>
  </w:style>
  <w:style w:type="character" w:customStyle="1" w:styleId="WW-Absatz-Standardschriftart11">
    <w:name w:val="WW-Absatz-Standardschriftart11"/>
    <w:rsid w:val="00445417"/>
  </w:style>
  <w:style w:type="character" w:customStyle="1" w:styleId="WW8Num26z0">
    <w:name w:val="WW8Num26z0"/>
    <w:rsid w:val="00445417"/>
    <w:rPr>
      <w:rFonts w:ascii="Symbol" w:hAnsi="Symbol"/>
      <w:sz w:val="18"/>
    </w:rPr>
  </w:style>
  <w:style w:type="character" w:customStyle="1" w:styleId="WW-Absatz-Standardschriftart111">
    <w:name w:val="WW-Absatz-Standardschriftart111"/>
    <w:rsid w:val="00445417"/>
  </w:style>
  <w:style w:type="character" w:customStyle="1" w:styleId="WW-Absatz-Standardschriftart1111">
    <w:name w:val="WW-Absatz-Standardschriftart1111"/>
    <w:rsid w:val="00445417"/>
  </w:style>
  <w:style w:type="character" w:customStyle="1" w:styleId="WW-Absatz-Standardschriftart11111">
    <w:name w:val="WW-Absatz-Standardschriftart11111"/>
    <w:rsid w:val="00445417"/>
  </w:style>
  <w:style w:type="character" w:customStyle="1" w:styleId="WW8Num27z0">
    <w:name w:val="WW8Num27z0"/>
    <w:rsid w:val="00445417"/>
    <w:rPr>
      <w:rFonts w:ascii="Symbol" w:hAnsi="Symbol"/>
      <w:sz w:val="18"/>
    </w:rPr>
  </w:style>
  <w:style w:type="character" w:customStyle="1" w:styleId="WW8Num28z0">
    <w:name w:val="WW8Num28z0"/>
    <w:rsid w:val="00445417"/>
    <w:rPr>
      <w:rFonts w:ascii="Symbol" w:hAnsi="Symbol"/>
      <w:sz w:val="18"/>
    </w:rPr>
  </w:style>
  <w:style w:type="character" w:customStyle="1" w:styleId="WW8Num29z0">
    <w:name w:val="WW8Num29z0"/>
    <w:rsid w:val="00445417"/>
    <w:rPr>
      <w:rFonts w:ascii="Symbol" w:hAnsi="Symbol"/>
      <w:sz w:val="18"/>
    </w:rPr>
  </w:style>
  <w:style w:type="character" w:customStyle="1" w:styleId="WW-Absatz-Standardschriftart111111">
    <w:name w:val="WW-Absatz-Standardschriftart111111"/>
    <w:rsid w:val="00445417"/>
  </w:style>
  <w:style w:type="character" w:customStyle="1" w:styleId="WW-Absatz-Standardschriftart1111111">
    <w:name w:val="WW-Absatz-Standardschriftart1111111"/>
    <w:rsid w:val="00445417"/>
  </w:style>
  <w:style w:type="character" w:customStyle="1" w:styleId="WW-Absatz-Standardschriftart11111111">
    <w:name w:val="WW-Absatz-Standardschriftart11111111"/>
    <w:rsid w:val="00445417"/>
  </w:style>
  <w:style w:type="character" w:customStyle="1" w:styleId="WW-Absatz-Standardschriftart111111111">
    <w:name w:val="WW-Absatz-Standardschriftart111111111"/>
    <w:rsid w:val="00445417"/>
  </w:style>
  <w:style w:type="character" w:customStyle="1" w:styleId="WW-Absatz-Standardschriftart1111111111">
    <w:name w:val="WW-Absatz-Standardschriftart1111111111"/>
    <w:rsid w:val="00445417"/>
  </w:style>
  <w:style w:type="character" w:customStyle="1" w:styleId="Znakiprzypiswdolnych">
    <w:name w:val="Znaki przypisów dolnych"/>
    <w:rsid w:val="00445417"/>
    <w:rPr>
      <w:b/>
      <w:vertAlign w:val="superscript"/>
      <w:lang w:val="pl-PL"/>
    </w:rPr>
  </w:style>
  <w:style w:type="character" w:styleId="Numerstrony">
    <w:name w:val="page number"/>
    <w:rsid w:val="00445417"/>
    <w:rPr>
      <w:b/>
      <w:lang w:val="pl-PL"/>
    </w:rPr>
  </w:style>
  <w:style w:type="character" w:customStyle="1" w:styleId="Znakinumeracji">
    <w:name w:val="Znaki numeracji"/>
    <w:rsid w:val="00445417"/>
  </w:style>
  <w:style w:type="character" w:customStyle="1" w:styleId="Znakiprzypiswkocowych">
    <w:name w:val="Znaki przypisów końcowych"/>
    <w:rsid w:val="00445417"/>
    <w:rPr>
      <w:b/>
      <w:vertAlign w:val="superscript"/>
      <w:lang w:val="pl-PL"/>
    </w:rPr>
  </w:style>
  <w:style w:type="character" w:styleId="Numerwiersza">
    <w:name w:val="line number"/>
    <w:rsid w:val="00445417"/>
    <w:rPr>
      <w:sz w:val="18"/>
      <w:lang w:val="pl-PL"/>
    </w:rPr>
  </w:style>
  <w:style w:type="character" w:customStyle="1" w:styleId="WW-Domylnaczcionkaakapitu">
    <w:name w:val="WW-Domyœlna czcionka akapitu"/>
    <w:rsid w:val="00445417"/>
  </w:style>
  <w:style w:type="character" w:customStyle="1" w:styleId="Indeksgrny">
    <w:name w:val="Indeks górny"/>
    <w:rsid w:val="00445417"/>
    <w:rPr>
      <w:b/>
      <w:vertAlign w:val="superscript"/>
      <w:lang w:val="pl-PL"/>
    </w:rPr>
  </w:style>
  <w:style w:type="character" w:customStyle="1" w:styleId="WW-Odsyaczadnotacji">
    <w:name w:val="WW-Odsy³acz adnotacji"/>
    <w:rsid w:val="00445417"/>
    <w:rPr>
      <w:sz w:val="16"/>
      <w:lang w:val="pl-PL"/>
    </w:rPr>
  </w:style>
  <w:style w:type="character" w:customStyle="1" w:styleId="Symbolewypunktowania">
    <w:name w:val="Symbole wypunktowania"/>
    <w:rsid w:val="00445417"/>
    <w:rPr>
      <w:rFonts w:ascii="StarSymbol" w:hAnsi="StarSymbol"/>
      <w:sz w:val="18"/>
    </w:rPr>
  </w:style>
  <w:style w:type="character" w:customStyle="1" w:styleId="WW8Num46z1">
    <w:name w:val="WW8Num46z1"/>
    <w:rsid w:val="00445417"/>
    <w:rPr>
      <w:rFonts w:cs="Times New Roman"/>
    </w:rPr>
  </w:style>
  <w:style w:type="character" w:customStyle="1" w:styleId="WW8Num18z1">
    <w:name w:val="WW8Num18z1"/>
    <w:rsid w:val="00445417"/>
    <w:rPr>
      <w:rFonts w:cs="Times New Roman"/>
    </w:rPr>
  </w:style>
  <w:style w:type="character" w:customStyle="1" w:styleId="WW8Num33z1">
    <w:name w:val="WW8Num33z1"/>
    <w:rsid w:val="00445417"/>
    <w:rPr>
      <w:rFonts w:cs="Times New Roman"/>
    </w:rPr>
  </w:style>
  <w:style w:type="character" w:customStyle="1" w:styleId="WW8Num30z0">
    <w:name w:val="WW8Num30z0"/>
    <w:rsid w:val="00445417"/>
    <w:rPr>
      <w:rFonts w:ascii="Symbol" w:hAnsi="Symbol"/>
      <w:sz w:val="18"/>
    </w:rPr>
  </w:style>
  <w:style w:type="paragraph" w:customStyle="1" w:styleId="Nagwek20">
    <w:name w:val="Nagłówek2"/>
    <w:basedOn w:val="Normalny"/>
    <w:next w:val="Tekstpodstawowy"/>
    <w:rsid w:val="00445417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445417"/>
    <w:pPr>
      <w:spacing w:after="120"/>
      <w:ind w:left="1036" w:firstLine="1"/>
    </w:pPr>
  </w:style>
  <w:style w:type="paragraph" w:styleId="Lista">
    <w:name w:val="List"/>
    <w:basedOn w:val="Tekstpodstawowy"/>
    <w:rsid w:val="00445417"/>
    <w:pPr>
      <w:tabs>
        <w:tab w:val="left" w:pos="4320"/>
      </w:tabs>
      <w:spacing w:after="60"/>
      <w:ind w:left="1440" w:hanging="360"/>
    </w:pPr>
  </w:style>
  <w:style w:type="paragraph" w:customStyle="1" w:styleId="Podpis2">
    <w:name w:val="Podpis2"/>
    <w:basedOn w:val="Normalny"/>
    <w:rsid w:val="00445417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rsid w:val="00445417"/>
    <w:pPr>
      <w:suppressLineNumbers/>
    </w:pPr>
    <w:rPr>
      <w:rFonts w:ascii="Arial Narrow" w:hAnsi="Arial Narrow"/>
    </w:rPr>
  </w:style>
  <w:style w:type="paragraph" w:customStyle="1" w:styleId="Nagwekbazowy">
    <w:name w:val="Nag³ówek bazowy"/>
    <w:basedOn w:val="Normalny"/>
    <w:next w:val="Tekstpodstawowy"/>
    <w:rsid w:val="00445417"/>
    <w:pPr>
      <w:keepNext/>
      <w:keepLines/>
      <w:spacing w:before="360" w:after="120" w:line="360" w:lineRule="exact"/>
    </w:pPr>
    <w:rPr>
      <w:b/>
      <w:kern w:val="1"/>
      <w:sz w:val="28"/>
    </w:rPr>
  </w:style>
  <w:style w:type="paragraph" w:customStyle="1" w:styleId="Nagwek11">
    <w:name w:val="Nagłówek1"/>
    <w:basedOn w:val="Normalny"/>
    <w:next w:val="Tekstpodstawowy"/>
    <w:rsid w:val="00445417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445417"/>
    <w:pPr>
      <w:suppressLineNumbers/>
      <w:spacing w:before="120" w:after="120"/>
    </w:pPr>
    <w:rPr>
      <w:rFonts w:ascii="Arial Narrow" w:hAnsi="Arial Narrow"/>
      <w:i/>
      <w:iCs/>
      <w:sz w:val="20"/>
      <w:szCs w:val="20"/>
    </w:rPr>
  </w:style>
  <w:style w:type="paragraph" w:customStyle="1" w:styleId="Nagwekstronybazowy">
    <w:name w:val="Nag³ówek strony bazowy"/>
    <w:basedOn w:val="Normalny"/>
    <w:rsid w:val="00445417"/>
    <w:pPr>
      <w:keepLines/>
      <w:pBdr>
        <w:bottom w:val="single" w:sz="1" w:space="4" w:color="000000"/>
      </w:pBdr>
      <w:tabs>
        <w:tab w:val="center" w:pos="6480"/>
        <w:tab w:val="right" w:pos="10800"/>
      </w:tabs>
    </w:pPr>
    <w:rPr>
      <w:b/>
      <w:caps/>
      <w:spacing w:val="20"/>
      <w:sz w:val="18"/>
    </w:rPr>
  </w:style>
  <w:style w:type="paragraph" w:styleId="Nagwek">
    <w:name w:val="header"/>
    <w:basedOn w:val="Nagwekstronybazowy"/>
    <w:next w:val="Tekstpodstawowy"/>
    <w:link w:val="NagwekZnak"/>
    <w:rsid w:val="00445417"/>
    <w:pPr>
      <w:pBdr>
        <w:bottom w:val="single" w:sz="1" w:space="1" w:color="000000"/>
      </w:pBdr>
    </w:pPr>
    <w:rPr>
      <w:b w:val="0"/>
      <w:caps w:val="0"/>
    </w:rPr>
  </w:style>
  <w:style w:type="paragraph" w:styleId="Tekstpodstawowywcity">
    <w:name w:val="Body Text Indent"/>
    <w:basedOn w:val="Tekstpodstawowy"/>
    <w:link w:val="TekstpodstawowywcityZnak"/>
    <w:rsid w:val="00445417"/>
    <w:pPr>
      <w:ind w:left="1080"/>
    </w:pPr>
  </w:style>
  <w:style w:type="paragraph" w:styleId="Tytu">
    <w:name w:val="Title"/>
    <w:basedOn w:val="Normalny"/>
    <w:next w:val="Tekstpodstawowy"/>
    <w:qFormat/>
    <w:rsid w:val="00445417"/>
    <w:pPr>
      <w:keepNext/>
      <w:spacing w:before="240" w:after="120"/>
    </w:pPr>
    <w:rPr>
      <w:rFonts w:ascii="Arial Narrow" w:eastAsia="HG Mincho Light J" w:hAnsi="Arial Narrow" w:cs="Arial Unicode MS"/>
      <w:sz w:val="28"/>
      <w:szCs w:val="28"/>
    </w:rPr>
  </w:style>
  <w:style w:type="paragraph" w:styleId="Podtytu">
    <w:name w:val="Subtitle"/>
    <w:basedOn w:val="Tytu"/>
    <w:next w:val="Tekstpodstawowy"/>
    <w:qFormat/>
    <w:rsid w:val="00445417"/>
    <w:pPr>
      <w:spacing w:before="0" w:after="240" w:line="100" w:lineRule="atLeast"/>
    </w:pPr>
    <w:rPr>
      <w:i/>
    </w:rPr>
  </w:style>
  <w:style w:type="paragraph" w:customStyle="1" w:styleId="Lista21">
    <w:name w:val="Lista 21"/>
    <w:basedOn w:val="Lista"/>
    <w:rsid w:val="00445417"/>
    <w:pPr>
      <w:tabs>
        <w:tab w:val="left" w:pos="4680"/>
        <w:tab w:val="left" w:pos="5040"/>
        <w:tab w:val="left" w:pos="5400"/>
      </w:tabs>
      <w:ind w:left="1800"/>
    </w:pPr>
  </w:style>
  <w:style w:type="paragraph" w:customStyle="1" w:styleId="Lista31">
    <w:name w:val="Lista 31"/>
    <w:basedOn w:val="Lista"/>
    <w:rsid w:val="00445417"/>
    <w:pPr>
      <w:tabs>
        <w:tab w:val="left" w:pos="5040"/>
        <w:tab w:val="left" w:pos="5760"/>
        <w:tab w:val="left" w:pos="6480"/>
      </w:tabs>
      <w:ind w:left="2160"/>
    </w:pPr>
  </w:style>
  <w:style w:type="paragraph" w:customStyle="1" w:styleId="Lista41">
    <w:name w:val="Lista 41"/>
    <w:basedOn w:val="Lista"/>
    <w:rsid w:val="00445417"/>
    <w:pPr>
      <w:tabs>
        <w:tab w:val="left" w:pos="5400"/>
        <w:tab w:val="left" w:pos="6480"/>
        <w:tab w:val="left" w:pos="7560"/>
      </w:tabs>
      <w:ind w:left="2520"/>
    </w:pPr>
  </w:style>
  <w:style w:type="paragraph" w:customStyle="1" w:styleId="Lista51">
    <w:name w:val="Lista 51"/>
    <w:basedOn w:val="Lista"/>
    <w:rsid w:val="00445417"/>
    <w:pPr>
      <w:tabs>
        <w:tab w:val="left" w:pos="5760"/>
        <w:tab w:val="left" w:pos="7200"/>
        <w:tab w:val="left" w:pos="8640"/>
      </w:tabs>
      <w:ind w:left="2880"/>
    </w:pPr>
  </w:style>
  <w:style w:type="paragraph" w:styleId="Stopka">
    <w:name w:val="footer"/>
    <w:basedOn w:val="Nagwekstronybazowy"/>
    <w:link w:val="StopkaZnak"/>
    <w:rsid w:val="00445417"/>
    <w:pPr>
      <w:pBdr>
        <w:top w:val="single" w:sz="1" w:space="4" w:color="000000"/>
        <w:bottom w:val="none" w:sz="0" w:space="0" w:color="auto"/>
      </w:pBdr>
      <w:tabs>
        <w:tab w:val="center" w:pos="6840"/>
      </w:tabs>
    </w:pPr>
  </w:style>
  <w:style w:type="paragraph" w:customStyle="1" w:styleId="Zawartotabeli">
    <w:name w:val="Zawartość tabeli"/>
    <w:basedOn w:val="Tekstpodstawowy"/>
    <w:rsid w:val="00445417"/>
    <w:pPr>
      <w:suppressLineNumbers/>
    </w:pPr>
  </w:style>
  <w:style w:type="paragraph" w:customStyle="1" w:styleId="Nagwektabeli">
    <w:name w:val="Nagłówek tabeli"/>
    <w:basedOn w:val="Zawartotabeli"/>
    <w:rsid w:val="0044541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45417"/>
  </w:style>
  <w:style w:type="paragraph" w:customStyle="1" w:styleId="Przypisbazowy">
    <w:name w:val="Przypis bazowy"/>
    <w:basedOn w:val="Normalny"/>
    <w:rsid w:val="00445417"/>
    <w:pPr>
      <w:keepLines/>
      <w:tabs>
        <w:tab w:val="left" w:pos="561"/>
      </w:tabs>
      <w:spacing w:line="220" w:lineRule="exact"/>
      <w:ind w:left="187" w:hanging="187"/>
    </w:pPr>
    <w:rPr>
      <w:sz w:val="18"/>
    </w:rPr>
  </w:style>
  <w:style w:type="paragraph" w:styleId="Tekstprzypisudolnego">
    <w:name w:val="footnote text"/>
    <w:basedOn w:val="Przypisbazowy"/>
    <w:rsid w:val="00445417"/>
  </w:style>
  <w:style w:type="paragraph" w:styleId="Adresnakopercie">
    <w:name w:val="envelope address"/>
    <w:basedOn w:val="Normalny"/>
    <w:rsid w:val="00445417"/>
    <w:pPr>
      <w:ind w:left="2880" w:firstLine="1"/>
    </w:pPr>
    <w:rPr>
      <w:sz w:val="24"/>
    </w:rPr>
  </w:style>
  <w:style w:type="paragraph" w:styleId="Adreszwrotnynakopercie">
    <w:name w:val="envelope return"/>
    <w:basedOn w:val="Normalny"/>
    <w:rsid w:val="00445417"/>
  </w:style>
  <w:style w:type="paragraph" w:styleId="Tekstprzypisukocowego">
    <w:name w:val="endnote text"/>
    <w:basedOn w:val="Przypisbazowy"/>
    <w:rsid w:val="00445417"/>
  </w:style>
  <w:style w:type="paragraph" w:customStyle="1" w:styleId="Rysunek">
    <w:name w:val="Rysunek"/>
    <w:basedOn w:val="Tekstpodstawowy"/>
    <w:next w:val="WW-Podpispodrysunkiem"/>
    <w:rsid w:val="00445417"/>
    <w:pPr>
      <w:keepNext/>
      <w:spacing w:before="120"/>
    </w:pPr>
  </w:style>
  <w:style w:type="paragraph" w:customStyle="1" w:styleId="Nagweksekcji">
    <w:name w:val="Nag³ówek sekcji"/>
    <w:basedOn w:val="Nagwekbazowy"/>
    <w:rsid w:val="00445417"/>
    <w:pPr>
      <w:spacing w:before="240"/>
    </w:pPr>
  </w:style>
  <w:style w:type="paragraph" w:styleId="Nagwekindeksu">
    <w:name w:val="index heading"/>
    <w:basedOn w:val="Nagweksekcji"/>
    <w:next w:val="Indeks1"/>
    <w:rsid w:val="00445417"/>
  </w:style>
  <w:style w:type="paragraph" w:customStyle="1" w:styleId="Skorowidzbazowy">
    <w:name w:val="Skorowidz bazowy"/>
    <w:basedOn w:val="Normalny"/>
    <w:rsid w:val="00445417"/>
    <w:pPr>
      <w:ind w:left="720" w:hanging="720"/>
    </w:pPr>
  </w:style>
  <w:style w:type="paragraph" w:styleId="Indeks1">
    <w:name w:val="index 1"/>
    <w:basedOn w:val="Skorowidzbazowy"/>
    <w:rsid w:val="00445417"/>
  </w:style>
  <w:style w:type="paragraph" w:styleId="Indeks2">
    <w:name w:val="index 2"/>
    <w:basedOn w:val="Skorowidzbazowy"/>
    <w:rsid w:val="00445417"/>
    <w:pPr>
      <w:ind w:left="1080"/>
    </w:pPr>
  </w:style>
  <w:style w:type="paragraph" w:styleId="Indeks3">
    <w:name w:val="index 3"/>
    <w:basedOn w:val="Skorowidzbazowy"/>
    <w:rsid w:val="00445417"/>
    <w:pPr>
      <w:ind w:left="1440"/>
    </w:pPr>
  </w:style>
  <w:style w:type="paragraph" w:customStyle="1" w:styleId="Spistrecibazowy">
    <w:name w:val="Spis treœci bazowy"/>
    <w:basedOn w:val="Normalny"/>
    <w:rsid w:val="00445417"/>
    <w:pPr>
      <w:tabs>
        <w:tab w:val="right" w:leader="dot" w:pos="10800"/>
      </w:tabs>
      <w:spacing w:before="60" w:after="60"/>
      <w:ind w:left="720" w:right="1440" w:firstLine="1"/>
    </w:pPr>
  </w:style>
  <w:style w:type="paragraph" w:styleId="Spistreci1">
    <w:name w:val="toc 1"/>
    <w:basedOn w:val="Spistrecibazowy"/>
    <w:uiPriority w:val="39"/>
    <w:rsid w:val="00445417"/>
    <w:pPr>
      <w:tabs>
        <w:tab w:val="clear" w:pos="10800"/>
      </w:tabs>
      <w:spacing w:before="360" w:after="0"/>
      <w:ind w:left="0" w:right="0"/>
    </w:pPr>
    <w:rPr>
      <w:rFonts w:ascii="Cambria" w:hAnsi="Cambria"/>
      <w:b/>
      <w:bCs/>
      <w:caps/>
      <w:sz w:val="24"/>
    </w:rPr>
  </w:style>
  <w:style w:type="paragraph" w:styleId="Spistreci2">
    <w:name w:val="toc 2"/>
    <w:basedOn w:val="Spistrecibazowy"/>
    <w:uiPriority w:val="39"/>
    <w:rsid w:val="00445417"/>
    <w:pPr>
      <w:tabs>
        <w:tab w:val="clear" w:pos="10800"/>
      </w:tabs>
      <w:spacing w:before="240" w:after="0"/>
      <w:ind w:left="0" w:right="0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Spistrecibazowy"/>
    <w:uiPriority w:val="39"/>
    <w:rsid w:val="00445417"/>
    <w:pPr>
      <w:tabs>
        <w:tab w:val="clear" w:pos="10800"/>
      </w:tabs>
      <w:spacing w:before="0" w:after="0"/>
      <w:ind w:left="220" w:right="0"/>
    </w:pPr>
    <w:rPr>
      <w:rFonts w:ascii="Calibri" w:hAnsi="Calibri"/>
      <w:sz w:val="20"/>
      <w:szCs w:val="20"/>
    </w:rPr>
  </w:style>
  <w:style w:type="paragraph" w:styleId="Spistreci4">
    <w:name w:val="toc 4"/>
    <w:basedOn w:val="Spistrecibazowy"/>
    <w:uiPriority w:val="39"/>
    <w:rsid w:val="00445417"/>
    <w:pPr>
      <w:tabs>
        <w:tab w:val="clear" w:pos="10800"/>
      </w:tabs>
      <w:spacing w:before="0" w:after="0"/>
      <w:ind w:left="440" w:right="0"/>
    </w:pPr>
    <w:rPr>
      <w:rFonts w:ascii="Calibri" w:hAnsi="Calibri"/>
      <w:sz w:val="20"/>
      <w:szCs w:val="20"/>
    </w:rPr>
  </w:style>
  <w:style w:type="paragraph" w:styleId="Spistreci5">
    <w:name w:val="toc 5"/>
    <w:basedOn w:val="Spistrecibazowy"/>
    <w:rsid w:val="00445417"/>
    <w:pPr>
      <w:tabs>
        <w:tab w:val="clear" w:pos="10800"/>
      </w:tabs>
      <w:spacing w:before="0" w:after="0"/>
      <w:ind w:left="660" w:right="0"/>
    </w:pPr>
    <w:rPr>
      <w:rFonts w:ascii="Calibri" w:hAnsi="Calibri"/>
      <w:sz w:val="20"/>
      <w:szCs w:val="20"/>
    </w:rPr>
  </w:style>
  <w:style w:type="paragraph" w:styleId="Spistreci6">
    <w:name w:val="toc 6"/>
    <w:basedOn w:val="Spistrecibazowy"/>
    <w:rsid w:val="00445417"/>
    <w:pPr>
      <w:tabs>
        <w:tab w:val="clear" w:pos="10800"/>
      </w:tabs>
      <w:spacing w:before="0" w:after="0"/>
      <w:ind w:left="880" w:right="0"/>
    </w:pPr>
    <w:rPr>
      <w:rFonts w:ascii="Calibri" w:hAnsi="Calibri"/>
      <w:sz w:val="20"/>
      <w:szCs w:val="20"/>
    </w:rPr>
  </w:style>
  <w:style w:type="paragraph" w:styleId="Spistreci7">
    <w:name w:val="toc 7"/>
    <w:basedOn w:val="Spistrecibazowy"/>
    <w:rsid w:val="00445417"/>
    <w:pPr>
      <w:tabs>
        <w:tab w:val="clear" w:pos="10800"/>
      </w:tabs>
      <w:spacing w:before="0" w:after="0"/>
      <w:ind w:left="1100" w:right="0"/>
    </w:pPr>
    <w:rPr>
      <w:rFonts w:ascii="Calibri" w:hAnsi="Calibri"/>
      <w:sz w:val="20"/>
      <w:szCs w:val="20"/>
    </w:rPr>
  </w:style>
  <w:style w:type="paragraph" w:styleId="Spistreci8">
    <w:name w:val="toc 8"/>
    <w:basedOn w:val="Spistrecibazowy"/>
    <w:rsid w:val="00445417"/>
    <w:pPr>
      <w:tabs>
        <w:tab w:val="clear" w:pos="10800"/>
      </w:tabs>
      <w:spacing w:before="0" w:after="0"/>
      <w:ind w:left="1320" w:right="0"/>
    </w:pPr>
    <w:rPr>
      <w:rFonts w:ascii="Calibri" w:hAnsi="Calibri"/>
      <w:sz w:val="20"/>
      <w:szCs w:val="20"/>
    </w:rPr>
  </w:style>
  <w:style w:type="paragraph" w:styleId="Spistreci9">
    <w:name w:val="toc 9"/>
    <w:basedOn w:val="Spistrecibazowy"/>
    <w:rsid w:val="00445417"/>
    <w:pPr>
      <w:tabs>
        <w:tab w:val="clear" w:pos="10800"/>
      </w:tabs>
      <w:spacing w:before="0" w:after="0"/>
      <w:ind w:left="1540" w:right="0"/>
    </w:pPr>
    <w:rPr>
      <w:rFonts w:ascii="Calibri" w:hAnsi="Calibri"/>
      <w:sz w:val="20"/>
      <w:szCs w:val="20"/>
    </w:rPr>
  </w:style>
  <w:style w:type="paragraph" w:customStyle="1" w:styleId="Okadkadlatytuu">
    <w:name w:val="Ok³adka dla tytu³u"/>
    <w:basedOn w:val="Nagwekbazowy"/>
    <w:next w:val="Okadkadlatytuupodrzdnego"/>
    <w:rsid w:val="00445417"/>
    <w:pPr>
      <w:pBdr>
        <w:bottom w:val="single" w:sz="8" w:space="20" w:color="000000"/>
      </w:pBdr>
      <w:spacing w:before="480" w:after="240" w:line="560" w:lineRule="exact"/>
      <w:jc w:val="center"/>
    </w:pPr>
    <w:rPr>
      <w:sz w:val="56"/>
    </w:rPr>
  </w:style>
  <w:style w:type="paragraph" w:customStyle="1" w:styleId="Okadkadlatytuupodrzdnego">
    <w:name w:val="Ok³adka dla tytu³u podrzêdnego"/>
    <w:basedOn w:val="Okadkadlatytuu"/>
    <w:next w:val="Tekstpodstawowy"/>
    <w:rsid w:val="00445417"/>
    <w:pPr>
      <w:pBdr>
        <w:bottom w:val="none" w:sz="0" w:space="0" w:color="auto"/>
      </w:pBdr>
      <w:spacing w:before="120" w:after="480" w:line="480" w:lineRule="exact"/>
    </w:pPr>
    <w:rPr>
      <w:i/>
      <w:sz w:val="36"/>
    </w:rPr>
  </w:style>
  <w:style w:type="paragraph" w:customStyle="1" w:styleId="Etykietasekcji">
    <w:name w:val="Etykieta sekcji"/>
    <w:basedOn w:val="Nagwekbazowy"/>
    <w:next w:val="Tekstpodstawowy"/>
    <w:rsid w:val="00445417"/>
    <w:pPr>
      <w:pBdr>
        <w:bottom w:val="single" w:sz="8" w:space="8" w:color="000000"/>
      </w:pBdr>
      <w:spacing w:after="240"/>
    </w:pPr>
    <w:rPr>
      <w:caps/>
    </w:rPr>
  </w:style>
  <w:style w:type="paragraph" w:customStyle="1" w:styleId="WW-Wyliczenie">
    <w:name w:val="WW-Wyliczenie"/>
    <w:basedOn w:val="Lista"/>
    <w:rsid w:val="00445417"/>
    <w:pPr>
      <w:numPr>
        <w:numId w:val="2"/>
      </w:numPr>
      <w:spacing w:after="120"/>
    </w:pPr>
  </w:style>
  <w:style w:type="paragraph" w:customStyle="1" w:styleId="Wyliczeniepierwszy">
    <w:name w:val="Wyliczenie pierwszy"/>
    <w:basedOn w:val="WW-Wyliczenie"/>
    <w:next w:val="WW-Wyliczenie"/>
    <w:rsid w:val="00445417"/>
    <w:pPr>
      <w:spacing w:before="60"/>
    </w:pPr>
  </w:style>
  <w:style w:type="paragraph" w:customStyle="1" w:styleId="Wyliczenieostatni">
    <w:name w:val="Wyliczenie ostatni"/>
    <w:basedOn w:val="WW-Wyliczenie"/>
    <w:next w:val="Tekstpodstawowy"/>
    <w:rsid w:val="00445417"/>
    <w:pPr>
      <w:spacing w:after="240"/>
    </w:pPr>
  </w:style>
  <w:style w:type="paragraph" w:customStyle="1" w:styleId="WW-Listanumerowana">
    <w:name w:val="WW-Lista numerowana"/>
    <w:basedOn w:val="Lista"/>
    <w:rsid w:val="00445417"/>
    <w:pPr>
      <w:numPr>
        <w:numId w:val="3"/>
      </w:numPr>
      <w:spacing w:after="120"/>
    </w:pPr>
  </w:style>
  <w:style w:type="paragraph" w:customStyle="1" w:styleId="Listanumerowanapierwszy">
    <w:name w:val="Lista numerowana pierwszy"/>
    <w:basedOn w:val="WW-Listanumerowana"/>
    <w:next w:val="WW-Listanumerowana"/>
    <w:rsid w:val="00445417"/>
    <w:pPr>
      <w:spacing w:before="60"/>
    </w:pPr>
  </w:style>
  <w:style w:type="paragraph" w:customStyle="1" w:styleId="Listanumerowanaostatni">
    <w:name w:val="Lista numerowana ostatni"/>
    <w:basedOn w:val="WW-Listanumerowana"/>
    <w:next w:val="Tekstpodstawowy"/>
    <w:rsid w:val="00445417"/>
    <w:pPr>
      <w:spacing w:after="240"/>
    </w:pPr>
  </w:style>
  <w:style w:type="paragraph" w:customStyle="1" w:styleId="WW-Podpispodrysunkiem">
    <w:name w:val="WW-Podpis pod rysunkiem"/>
    <w:basedOn w:val="Rysunek"/>
    <w:next w:val="Tekstpodstawowy"/>
    <w:rsid w:val="00445417"/>
    <w:pPr>
      <w:spacing w:after="240"/>
    </w:pPr>
    <w:rPr>
      <w:i/>
    </w:rPr>
  </w:style>
  <w:style w:type="paragraph" w:customStyle="1" w:styleId="Data1">
    <w:name w:val="Data1"/>
    <w:basedOn w:val="Tekstpodstawowy"/>
    <w:rsid w:val="00445417"/>
    <w:pPr>
      <w:spacing w:before="480" w:after="0"/>
    </w:pPr>
  </w:style>
  <w:style w:type="paragraph" w:customStyle="1" w:styleId="Dugicytat">
    <w:name w:val="D³ugi cytat"/>
    <w:basedOn w:val="Tekstpodstawowy"/>
    <w:rsid w:val="00445417"/>
    <w:pPr>
      <w:keepLines/>
      <w:ind w:left="1080" w:right="720"/>
    </w:pPr>
    <w:rPr>
      <w:i/>
    </w:rPr>
  </w:style>
  <w:style w:type="paragraph" w:customStyle="1" w:styleId="Dugicytatostatni">
    <w:name w:val="D³ugi cytat ostatni"/>
    <w:basedOn w:val="Dugicytat"/>
    <w:next w:val="Tekstpodstawowy"/>
    <w:rsid w:val="00445417"/>
    <w:pPr>
      <w:spacing w:after="240"/>
    </w:pPr>
  </w:style>
  <w:style w:type="paragraph" w:customStyle="1" w:styleId="Dugicytatpierwszy">
    <w:name w:val="D³ugi cytat pierwszy"/>
    <w:basedOn w:val="Dugicytat"/>
    <w:next w:val="Dugicytat"/>
    <w:rsid w:val="00445417"/>
    <w:pPr>
      <w:spacing w:before="60"/>
    </w:pPr>
  </w:style>
  <w:style w:type="paragraph" w:customStyle="1" w:styleId="Etykietaczci">
    <w:name w:val="Etykieta czêœci"/>
    <w:basedOn w:val="Nagwekbazowy"/>
    <w:next w:val="Tytuczci"/>
    <w:rsid w:val="00445417"/>
    <w:pPr>
      <w:spacing w:before="480" w:after="0"/>
      <w:jc w:val="center"/>
    </w:pPr>
    <w:rPr>
      <w:caps/>
    </w:rPr>
  </w:style>
  <w:style w:type="paragraph" w:customStyle="1" w:styleId="Etykietadokumentu">
    <w:name w:val="Etykieta dokumentu"/>
    <w:basedOn w:val="Nagwekbazowy"/>
    <w:next w:val="Tekstpodstawowy"/>
    <w:rsid w:val="00445417"/>
    <w:pPr>
      <w:spacing w:before="120" w:after="480"/>
    </w:pPr>
    <w:rPr>
      <w:caps/>
      <w:spacing w:val="180"/>
      <w:sz w:val="32"/>
    </w:rPr>
  </w:style>
  <w:style w:type="paragraph" w:customStyle="1" w:styleId="Etykietarozdziau">
    <w:name w:val="Etykieta rozdzia³u"/>
    <w:basedOn w:val="Nagwekbazowy"/>
    <w:next w:val="Tyturozdziau"/>
    <w:rsid w:val="00445417"/>
    <w:pPr>
      <w:spacing w:before="480" w:after="0" w:line="480" w:lineRule="exact"/>
      <w:jc w:val="center"/>
    </w:pPr>
  </w:style>
  <w:style w:type="paragraph" w:customStyle="1" w:styleId="WW-Lista-kontynuacja">
    <w:name w:val="WW-Lista - kontynuacja"/>
    <w:basedOn w:val="Lista"/>
    <w:rsid w:val="00445417"/>
    <w:pPr>
      <w:numPr>
        <w:numId w:val="4"/>
      </w:numPr>
      <w:spacing w:after="120"/>
      <w:ind w:left="1440"/>
    </w:pPr>
  </w:style>
  <w:style w:type="paragraph" w:customStyle="1" w:styleId="WW-Lista-kontynuacja2">
    <w:name w:val="WW-Lista - kontynuacja 2"/>
    <w:basedOn w:val="WW-Lista-kontynuacja"/>
    <w:rsid w:val="00445417"/>
    <w:pPr>
      <w:ind w:left="1800" w:firstLine="1"/>
    </w:pPr>
  </w:style>
  <w:style w:type="paragraph" w:customStyle="1" w:styleId="WW-Lista-kontynuacja3">
    <w:name w:val="WW-Lista - kontynuacja 3"/>
    <w:basedOn w:val="WW-Lista-kontynuacja"/>
    <w:rsid w:val="00445417"/>
    <w:pPr>
      <w:ind w:left="2160" w:firstLine="1"/>
    </w:pPr>
  </w:style>
  <w:style w:type="paragraph" w:customStyle="1" w:styleId="WW-Lista-kontynuacja4">
    <w:name w:val="WW-Lista - kontynuacja 4"/>
    <w:basedOn w:val="WW-Lista-kontynuacja"/>
    <w:rsid w:val="00445417"/>
    <w:pPr>
      <w:ind w:left="2520" w:firstLine="1"/>
    </w:pPr>
  </w:style>
  <w:style w:type="paragraph" w:customStyle="1" w:styleId="WW-Lista-kontynuacja5">
    <w:name w:val="WW-Lista - kontynuacja 5"/>
    <w:basedOn w:val="WW-Lista-kontynuacja"/>
    <w:rsid w:val="00445417"/>
    <w:pPr>
      <w:ind w:left="2880" w:firstLine="1"/>
    </w:pPr>
  </w:style>
  <w:style w:type="paragraph" w:customStyle="1" w:styleId="WW-Listanumerowana2">
    <w:name w:val="WW-Lista numerowana 2"/>
    <w:basedOn w:val="WW-Listanumerowana"/>
    <w:rsid w:val="00445417"/>
    <w:pPr>
      <w:ind w:left="1800"/>
    </w:pPr>
  </w:style>
  <w:style w:type="paragraph" w:customStyle="1" w:styleId="WW-Listanumerowana3">
    <w:name w:val="WW-Lista numerowana 3"/>
    <w:basedOn w:val="WW-Listanumerowana"/>
    <w:rsid w:val="00445417"/>
    <w:pPr>
      <w:ind w:left="2160"/>
    </w:pPr>
  </w:style>
  <w:style w:type="paragraph" w:customStyle="1" w:styleId="WW-Listanumerowana4">
    <w:name w:val="WW-Lista numerowana 4"/>
    <w:basedOn w:val="WW-Listanumerowana"/>
    <w:rsid w:val="00445417"/>
    <w:pPr>
      <w:ind w:left="2520"/>
    </w:pPr>
  </w:style>
  <w:style w:type="paragraph" w:customStyle="1" w:styleId="WW-Listanumerowana5">
    <w:name w:val="WW-Lista numerowana 5"/>
    <w:basedOn w:val="WW-Listanumerowana"/>
    <w:rsid w:val="00445417"/>
    <w:pPr>
      <w:ind w:left="2880"/>
    </w:pPr>
  </w:style>
  <w:style w:type="paragraph" w:customStyle="1" w:styleId="Listaostatni">
    <w:name w:val="Lista ostatni"/>
    <w:basedOn w:val="Lista"/>
    <w:next w:val="Tekstpodstawowy"/>
    <w:rsid w:val="00445417"/>
    <w:pPr>
      <w:spacing w:after="240"/>
    </w:pPr>
  </w:style>
  <w:style w:type="paragraph" w:customStyle="1" w:styleId="Listapierwszy">
    <w:name w:val="Lista pierwszy"/>
    <w:basedOn w:val="Lista"/>
    <w:next w:val="Lista"/>
    <w:rsid w:val="00445417"/>
    <w:pPr>
      <w:spacing w:before="60"/>
    </w:pPr>
  </w:style>
  <w:style w:type="paragraph" w:customStyle="1" w:styleId="WW-Listarde">
    <w:name w:val="WW-Lista Ÿróde³"/>
    <w:basedOn w:val="Spistrecibazowy"/>
    <w:rsid w:val="00445417"/>
    <w:pPr>
      <w:ind w:left="360" w:hanging="360"/>
    </w:pPr>
  </w:style>
  <w:style w:type="paragraph" w:customStyle="1" w:styleId="WW-Nagwekkomunikatu">
    <w:name w:val="WW-Nag³ówek komunikatu"/>
    <w:basedOn w:val="Tekstpodstawowy"/>
    <w:rsid w:val="00445417"/>
    <w:pPr>
      <w:keepLines/>
      <w:tabs>
        <w:tab w:val="left" w:pos="5760"/>
        <w:tab w:val="left" w:pos="6840"/>
      </w:tabs>
      <w:ind w:left="1080" w:right="2160" w:hanging="1080"/>
    </w:pPr>
  </w:style>
  <w:style w:type="paragraph" w:customStyle="1" w:styleId="Nagwekpierwszejstrony">
    <w:name w:val="Nag³ówek pierwszej strony"/>
    <w:basedOn w:val="Nagwek"/>
    <w:rsid w:val="00445417"/>
    <w:pPr>
      <w:jc w:val="center"/>
    </w:pPr>
    <w:rPr>
      <w:b/>
      <w:caps/>
    </w:rPr>
  </w:style>
  <w:style w:type="paragraph" w:customStyle="1" w:styleId="WW-Nagwekspisurde">
    <w:name w:val="WW-Nag³ówek spisu Ÿróde³"/>
    <w:basedOn w:val="Nagweksekcji"/>
    <w:next w:val="WW-Listarde"/>
    <w:rsid w:val="00445417"/>
  </w:style>
  <w:style w:type="paragraph" w:customStyle="1" w:styleId="Nagwekstronnieparzystych">
    <w:name w:val="Nag³ówek stron nieparzystych"/>
    <w:basedOn w:val="Nagwek"/>
    <w:rsid w:val="00445417"/>
    <w:pPr>
      <w:tabs>
        <w:tab w:val="right" w:pos="2160"/>
      </w:tabs>
      <w:jc w:val="right"/>
    </w:pPr>
    <w:rPr>
      <w:b/>
      <w:caps/>
    </w:rPr>
  </w:style>
  <w:style w:type="paragraph" w:customStyle="1" w:styleId="Nagwekstronparzystych">
    <w:name w:val="Nag³ówek stron parzystych"/>
    <w:basedOn w:val="Nagwek"/>
    <w:rsid w:val="00445417"/>
    <w:rPr>
      <w:b/>
      <w:caps/>
    </w:rPr>
  </w:style>
  <w:style w:type="paragraph" w:customStyle="1" w:styleId="Tytuczci">
    <w:name w:val="Tytu³ czêœci"/>
    <w:basedOn w:val="Nagwekbazowy"/>
    <w:next w:val="Podtytuczci"/>
    <w:rsid w:val="00445417"/>
    <w:pPr>
      <w:pBdr>
        <w:bottom w:val="single" w:sz="1" w:space="6" w:color="000000"/>
      </w:pBdr>
      <w:spacing w:before="480" w:after="216" w:line="480" w:lineRule="exact"/>
      <w:ind w:left="0" w:firstLine="1"/>
      <w:jc w:val="center"/>
    </w:pPr>
    <w:rPr>
      <w:caps/>
      <w:sz w:val="44"/>
    </w:rPr>
  </w:style>
  <w:style w:type="paragraph" w:customStyle="1" w:styleId="Podtytuczci">
    <w:name w:val="Podtytu³ czêœci"/>
    <w:basedOn w:val="Tytuczci"/>
    <w:next w:val="Tekstpodstawowy"/>
    <w:rsid w:val="00445417"/>
    <w:pPr>
      <w:spacing w:before="0" w:after="480" w:line="100" w:lineRule="atLeast"/>
    </w:pPr>
    <w:rPr>
      <w:i/>
      <w:sz w:val="32"/>
    </w:rPr>
  </w:style>
  <w:style w:type="paragraph" w:customStyle="1" w:styleId="Tyturozdziau">
    <w:name w:val="Tytu³ rozdzia³u"/>
    <w:basedOn w:val="Nagwekbazowy"/>
    <w:next w:val="Podtyturozdziau"/>
    <w:rsid w:val="00445417"/>
    <w:pPr>
      <w:spacing w:before="480" w:after="240" w:line="480" w:lineRule="exact"/>
      <w:ind w:left="0" w:firstLine="1"/>
      <w:jc w:val="center"/>
    </w:pPr>
    <w:rPr>
      <w:sz w:val="36"/>
    </w:rPr>
  </w:style>
  <w:style w:type="paragraph" w:customStyle="1" w:styleId="Podtyturozdziau">
    <w:name w:val="Podtytu³ rozdzia³u"/>
    <w:basedOn w:val="Tyturozdziau"/>
    <w:next w:val="Tekstpodstawowy"/>
    <w:rsid w:val="00445417"/>
    <w:pPr>
      <w:spacing w:before="0" w:after="480"/>
    </w:pPr>
    <w:rPr>
      <w:i/>
      <w:sz w:val="24"/>
    </w:rPr>
  </w:style>
  <w:style w:type="paragraph" w:customStyle="1" w:styleId="WW-Skorowidz4">
    <w:name w:val="WW-Skorowidz 4"/>
    <w:basedOn w:val="Skorowidzbazowy"/>
    <w:rsid w:val="00445417"/>
    <w:pPr>
      <w:ind w:left="1800"/>
    </w:pPr>
  </w:style>
  <w:style w:type="paragraph" w:customStyle="1" w:styleId="WW-Skorowidz5">
    <w:name w:val="WW-Skorowidz 5"/>
    <w:basedOn w:val="Skorowidzbazowy"/>
    <w:rsid w:val="00445417"/>
    <w:pPr>
      <w:ind w:left="2160"/>
    </w:pPr>
  </w:style>
  <w:style w:type="paragraph" w:customStyle="1" w:styleId="WW-Skorowidz6">
    <w:name w:val="WW-Skorowidz 6"/>
    <w:basedOn w:val="Skorowidzbazowy"/>
    <w:rsid w:val="00445417"/>
    <w:pPr>
      <w:ind w:left="2520"/>
    </w:pPr>
  </w:style>
  <w:style w:type="paragraph" w:customStyle="1" w:styleId="WW-Skorowidz7">
    <w:name w:val="WW-Skorowidz 7"/>
    <w:basedOn w:val="Skorowidzbazowy"/>
    <w:rsid w:val="00445417"/>
    <w:pPr>
      <w:ind w:left="2880"/>
    </w:pPr>
  </w:style>
  <w:style w:type="paragraph" w:customStyle="1" w:styleId="WW-Skorowidz8">
    <w:name w:val="WW-Skorowidz 8"/>
    <w:basedOn w:val="Skorowidzbazowy"/>
    <w:rsid w:val="00445417"/>
    <w:pPr>
      <w:ind w:left="3240"/>
    </w:pPr>
  </w:style>
  <w:style w:type="paragraph" w:customStyle="1" w:styleId="WW-Skorowidz9">
    <w:name w:val="WW-Skorowidz 9"/>
    <w:basedOn w:val="Skorowidzbazowy"/>
    <w:rsid w:val="00445417"/>
    <w:pPr>
      <w:ind w:left="3600"/>
    </w:pPr>
  </w:style>
  <w:style w:type="paragraph" w:customStyle="1" w:styleId="WW-Spisilustracji">
    <w:name w:val="WW-Spis ilustracji"/>
    <w:basedOn w:val="Spistrecibazowy"/>
    <w:rsid w:val="00445417"/>
    <w:pPr>
      <w:ind w:hanging="720"/>
    </w:pPr>
  </w:style>
  <w:style w:type="paragraph" w:customStyle="1" w:styleId="WW-Standardowywcity">
    <w:name w:val="WW-Standardowy wciêty"/>
    <w:basedOn w:val="Normalny"/>
    <w:rsid w:val="00445417"/>
    <w:pPr>
      <w:ind w:left="1080" w:firstLine="1"/>
    </w:pPr>
  </w:style>
  <w:style w:type="paragraph" w:customStyle="1" w:styleId="Stopkapierszejstrony">
    <w:name w:val="Stopka pierszej strony"/>
    <w:basedOn w:val="Stopka"/>
    <w:rsid w:val="00445417"/>
    <w:pPr>
      <w:jc w:val="center"/>
    </w:pPr>
  </w:style>
  <w:style w:type="paragraph" w:customStyle="1" w:styleId="Stopkastronnieparzystych">
    <w:name w:val="Stopka stron nieparzystych"/>
    <w:basedOn w:val="Stopka"/>
    <w:rsid w:val="00445417"/>
    <w:pPr>
      <w:tabs>
        <w:tab w:val="right" w:pos="2160"/>
      </w:tabs>
      <w:jc w:val="right"/>
    </w:pPr>
  </w:style>
  <w:style w:type="paragraph" w:customStyle="1" w:styleId="Stopkastronparzystych">
    <w:name w:val="Stopka stron parzystych"/>
    <w:basedOn w:val="Stopka"/>
    <w:rsid w:val="00445417"/>
  </w:style>
  <w:style w:type="paragraph" w:customStyle="1" w:styleId="WW-Tekstadnotacji">
    <w:name w:val="WW-Tekst adnotacji"/>
    <w:basedOn w:val="Przypisbazowy"/>
    <w:rsid w:val="00445417"/>
    <w:pPr>
      <w:spacing w:after="120"/>
    </w:pPr>
  </w:style>
  <w:style w:type="paragraph" w:customStyle="1" w:styleId="WW-Tekstmakra">
    <w:name w:val="WW-Tekst makra"/>
    <w:basedOn w:val="Tekstpodstawowy"/>
    <w:rsid w:val="00445417"/>
    <w:pPr>
      <w:ind w:left="0"/>
    </w:pPr>
    <w:rPr>
      <w:rFonts w:ascii="Courier New" w:hAnsi="Courier New"/>
      <w:sz w:val="20"/>
    </w:rPr>
  </w:style>
  <w:style w:type="paragraph" w:customStyle="1" w:styleId="Tekstpodstawowyrazem">
    <w:name w:val="Tekst podstawowy razem"/>
    <w:basedOn w:val="Tekstpodstawowy"/>
    <w:rsid w:val="00445417"/>
    <w:pPr>
      <w:keepNext/>
    </w:pPr>
  </w:style>
  <w:style w:type="paragraph" w:customStyle="1" w:styleId="tabelki">
    <w:name w:val="tabelki"/>
    <w:basedOn w:val="Normalny"/>
    <w:rsid w:val="00445417"/>
    <w:pPr>
      <w:ind w:left="0" w:firstLine="1"/>
    </w:pPr>
  </w:style>
  <w:style w:type="paragraph" w:customStyle="1" w:styleId="Wiersztematu">
    <w:name w:val="Wiersz tematu"/>
    <w:basedOn w:val="Tekstpodstawowy"/>
    <w:next w:val="Tekstpodstawowy"/>
    <w:rsid w:val="00445417"/>
    <w:pPr>
      <w:spacing w:before="120"/>
    </w:pPr>
    <w:rPr>
      <w:b/>
      <w:i/>
    </w:rPr>
  </w:style>
  <w:style w:type="paragraph" w:customStyle="1" w:styleId="Wierszuwagi">
    <w:name w:val="Wiersz uwagi"/>
    <w:basedOn w:val="Tekstpodstawowy"/>
    <w:rsid w:val="00445417"/>
    <w:pPr>
      <w:spacing w:before="120" w:after="60"/>
      <w:ind w:left="0"/>
    </w:pPr>
    <w:rPr>
      <w:i/>
    </w:rPr>
  </w:style>
  <w:style w:type="paragraph" w:customStyle="1" w:styleId="WW-Wyliczenie2">
    <w:name w:val="WW-Wyliczenie 2"/>
    <w:basedOn w:val="WW-Wyliczenie"/>
    <w:rsid w:val="00445417"/>
    <w:pPr>
      <w:ind w:left="1800"/>
    </w:pPr>
  </w:style>
  <w:style w:type="paragraph" w:customStyle="1" w:styleId="WW-Wyliczenie3">
    <w:name w:val="WW-Wyliczenie 3"/>
    <w:basedOn w:val="WW-Wyliczenie"/>
    <w:rsid w:val="00445417"/>
    <w:pPr>
      <w:ind w:left="2160"/>
    </w:pPr>
  </w:style>
  <w:style w:type="paragraph" w:customStyle="1" w:styleId="WW-Wyliczenie4">
    <w:name w:val="WW-Wyliczenie 4"/>
    <w:basedOn w:val="WW-Wyliczenie"/>
    <w:rsid w:val="00445417"/>
    <w:pPr>
      <w:ind w:left="2520"/>
    </w:pPr>
  </w:style>
  <w:style w:type="paragraph" w:customStyle="1" w:styleId="WW-Wyliczenie5">
    <w:name w:val="WW-Wyliczenie 5"/>
    <w:basedOn w:val="WW-Wyliczenie"/>
    <w:rsid w:val="00445417"/>
    <w:pPr>
      <w:ind w:left="2880"/>
    </w:pPr>
  </w:style>
  <w:style w:type="paragraph" w:customStyle="1" w:styleId="WW-Zwrotpoegnalny">
    <w:name w:val="WW-Zwrot po¿egnalny"/>
    <w:basedOn w:val="Normalny"/>
    <w:rsid w:val="00445417"/>
    <w:pPr>
      <w:ind w:left="4252" w:firstLine="1"/>
    </w:pPr>
  </w:style>
  <w:style w:type="paragraph" w:customStyle="1" w:styleId="Tekstpodstawowy32">
    <w:name w:val="Tekst podstawowy 32"/>
    <w:basedOn w:val="Tekstpodstawowywcity"/>
    <w:rsid w:val="00445417"/>
  </w:style>
  <w:style w:type="paragraph" w:customStyle="1" w:styleId="podst-wys1">
    <w:name w:val="podst-wys1"/>
    <w:basedOn w:val="Tekstpodstawowy"/>
    <w:rsid w:val="00445417"/>
    <w:pPr>
      <w:ind w:left="1492" w:hanging="454"/>
    </w:pPr>
  </w:style>
  <w:style w:type="paragraph" w:customStyle="1" w:styleId="WW-Listawypunktowana2">
    <w:name w:val="WW-Lista wypunktowana 2"/>
    <w:basedOn w:val="Normalny"/>
    <w:rsid w:val="00445417"/>
    <w:pPr>
      <w:tabs>
        <w:tab w:val="num" w:pos="710"/>
        <w:tab w:val="left" w:pos="3404"/>
      </w:tabs>
      <w:ind w:left="1135" w:hanging="284"/>
    </w:pPr>
    <w:rPr>
      <w:sz w:val="24"/>
    </w:rPr>
  </w:style>
  <w:style w:type="paragraph" w:customStyle="1" w:styleId="Nagwek10">
    <w:name w:val="Nagłówek 10"/>
    <w:basedOn w:val="Nagwek"/>
    <w:next w:val="Tekstpodstawowy"/>
    <w:rsid w:val="00445417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paragraph" w:customStyle="1" w:styleId="Tekstpodstawowywcity31">
    <w:name w:val="Tekst podstawowy wcięty 31"/>
    <w:basedOn w:val="Normalny"/>
    <w:rsid w:val="00445417"/>
    <w:pPr>
      <w:spacing w:after="120"/>
      <w:ind w:left="283"/>
    </w:pPr>
    <w:rPr>
      <w:sz w:val="16"/>
      <w:szCs w:val="16"/>
    </w:rPr>
  </w:style>
  <w:style w:type="paragraph" w:customStyle="1" w:styleId="Zwykytekst1">
    <w:name w:val="Zwykły tekst1"/>
    <w:basedOn w:val="Normalny"/>
    <w:rsid w:val="00445417"/>
    <w:pPr>
      <w:suppressAutoHyphens w:val="0"/>
    </w:pPr>
    <w:rPr>
      <w:rFonts w:ascii="Courier New" w:hAnsi="Courier New"/>
      <w:color w:val="000000"/>
      <w:sz w:val="20"/>
      <w:szCs w:val="20"/>
    </w:rPr>
  </w:style>
  <w:style w:type="paragraph" w:customStyle="1" w:styleId="Default">
    <w:name w:val="Default"/>
    <w:rsid w:val="00445417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28">
    <w:name w:val="CM28"/>
    <w:basedOn w:val="Default"/>
    <w:next w:val="Default"/>
    <w:rsid w:val="00445417"/>
    <w:pPr>
      <w:spacing w:after="140"/>
    </w:pPr>
  </w:style>
  <w:style w:type="paragraph" w:customStyle="1" w:styleId="CM5">
    <w:name w:val="CM5"/>
    <w:basedOn w:val="Default"/>
    <w:next w:val="Default"/>
    <w:rsid w:val="00445417"/>
    <w:pPr>
      <w:spacing w:line="248" w:lineRule="atLeast"/>
    </w:pPr>
  </w:style>
  <w:style w:type="paragraph" w:customStyle="1" w:styleId="CM30">
    <w:name w:val="CM30"/>
    <w:basedOn w:val="Default"/>
    <w:next w:val="Default"/>
    <w:rsid w:val="00445417"/>
    <w:pPr>
      <w:spacing w:after="258"/>
    </w:pPr>
  </w:style>
  <w:style w:type="paragraph" w:customStyle="1" w:styleId="CM31">
    <w:name w:val="CM31"/>
    <w:basedOn w:val="Default"/>
    <w:next w:val="Default"/>
    <w:rsid w:val="00445417"/>
    <w:pPr>
      <w:spacing w:after="493"/>
    </w:pPr>
  </w:style>
  <w:style w:type="paragraph" w:customStyle="1" w:styleId="CM9">
    <w:name w:val="CM9"/>
    <w:basedOn w:val="Default"/>
    <w:next w:val="Default"/>
    <w:rsid w:val="00445417"/>
    <w:pPr>
      <w:spacing w:line="251" w:lineRule="atLeast"/>
    </w:pPr>
  </w:style>
  <w:style w:type="paragraph" w:customStyle="1" w:styleId="CM10">
    <w:name w:val="CM10"/>
    <w:basedOn w:val="Default"/>
    <w:next w:val="Default"/>
    <w:rsid w:val="00445417"/>
  </w:style>
  <w:style w:type="paragraph" w:customStyle="1" w:styleId="CM32">
    <w:name w:val="CM32"/>
    <w:basedOn w:val="Default"/>
    <w:next w:val="Default"/>
    <w:rsid w:val="00445417"/>
    <w:pPr>
      <w:spacing w:after="310"/>
    </w:pPr>
  </w:style>
  <w:style w:type="paragraph" w:customStyle="1" w:styleId="CM7">
    <w:name w:val="CM7"/>
    <w:basedOn w:val="Default"/>
    <w:next w:val="Default"/>
    <w:rsid w:val="00445417"/>
    <w:pPr>
      <w:spacing w:line="248" w:lineRule="atLeast"/>
    </w:pPr>
  </w:style>
  <w:style w:type="paragraph" w:customStyle="1" w:styleId="CM29">
    <w:name w:val="CM29"/>
    <w:basedOn w:val="Default"/>
    <w:next w:val="Default"/>
    <w:rsid w:val="00445417"/>
    <w:pPr>
      <w:spacing w:after="733"/>
    </w:pPr>
  </w:style>
  <w:style w:type="paragraph" w:customStyle="1" w:styleId="CM4">
    <w:name w:val="CM4"/>
    <w:basedOn w:val="Default"/>
    <w:next w:val="Default"/>
    <w:rsid w:val="00445417"/>
  </w:style>
  <w:style w:type="paragraph" w:customStyle="1" w:styleId="Tekstpodstawowy31">
    <w:name w:val="Tekst podstawowy 31"/>
    <w:basedOn w:val="Tekstpodstawowywcity"/>
    <w:rsid w:val="00445417"/>
    <w:pPr>
      <w:spacing w:line="240" w:lineRule="auto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6C55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766C55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75674"/>
    <w:pPr>
      <w:ind w:left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D75674"/>
    <w:rPr>
      <w:rFonts w:ascii="Consolas" w:eastAsia="Calibri" w:hAnsi="Consolas" w:cs="Times New Roman"/>
      <w:sz w:val="21"/>
      <w:szCs w:val="21"/>
      <w:lang w:eastAsia="en-US"/>
    </w:rPr>
  </w:style>
  <w:style w:type="table" w:styleId="Tabela-Siatka">
    <w:name w:val="Table Grid"/>
    <w:basedOn w:val="Standardowy"/>
    <w:uiPriority w:val="59"/>
    <w:rsid w:val="00A77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B739A8"/>
    <w:rPr>
      <w:b/>
      <w:bCs/>
    </w:rPr>
  </w:style>
  <w:style w:type="character" w:styleId="Hipercze">
    <w:name w:val="Hyperlink"/>
    <w:basedOn w:val="Domylnaczcionkaakapitu"/>
    <w:uiPriority w:val="99"/>
    <w:unhideWhenUsed/>
    <w:rsid w:val="00B739A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E55F8"/>
    <w:pPr>
      <w:spacing w:after="200" w:line="276" w:lineRule="auto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Domylnaczcionkaakapitu"/>
    <w:rsid w:val="00A05B2C"/>
  </w:style>
  <w:style w:type="paragraph" w:customStyle="1" w:styleId="Standard">
    <w:name w:val="Standard"/>
    <w:qFormat/>
    <w:rsid w:val="0047613C"/>
    <w:pPr>
      <w:widowControl w:val="0"/>
      <w:suppressAutoHyphens/>
      <w:autoSpaceDN w:val="0"/>
      <w:textAlignment w:val="baseline"/>
    </w:pPr>
    <w:rPr>
      <w:rFonts w:eastAsia="SimSun" w:cs="Mangal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EE4073"/>
    <w:rPr>
      <w:b/>
      <w:caps/>
      <w:spacing w:val="20"/>
      <w:sz w:val="18"/>
    </w:rPr>
  </w:style>
  <w:style w:type="character" w:customStyle="1" w:styleId="NagwekZnak">
    <w:name w:val="Nagłówek Znak"/>
    <w:basedOn w:val="Domylnaczcionkaakapitu"/>
    <w:link w:val="Nagwek"/>
    <w:uiPriority w:val="99"/>
    <w:rsid w:val="00C9547E"/>
    <w:rPr>
      <w:spacing w:val="20"/>
      <w:sz w:val="18"/>
    </w:rPr>
  </w:style>
  <w:style w:type="paragraph" w:styleId="Lista2">
    <w:name w:val="List 2"/>
    <w:basedOn w:val="Normalny"/>
    <w:uiPriority w:val="99"/>
    <w:unhideWhenUsed/>
    <w:rsid w:val="00C933D9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C933D9"/>
    <w:pPr>
      <w:spacing w:after="120"/>
      <w:ind w:left="566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933D9"/>
    <w:pPr>
      <w:spacing w:after="0"/>
      <w:ind w:left="360" w:firstLine="360"/>
    </w:pPr>
  </w:style>
  <w:style w:type="character" w:customStyle="1" w:styleId="TekstpodstawowyZnak">
    <w:name w:val="Tekst podstawowy Znak"/>
    <w:basedOn w:val="Domylnaczcionkaakapitu"/>
    <w:link w:val="Tekstpodstawowy"/>
    <w:rsid w:val="00C933D9"/>
  </w:style>
  <w:style w:type="character" w:customStyle="1" w:styleId="TekstpodstawowywcityZnak">
    <w:name w:val="Tekst podstawowy wcięty Znak"/>
    <w:basedOn w:val="TekstpodstawowyZnak"/>
    <w:link w:val="Tekstpodstawowywcity"/>
    <w:rsid w:val="00C933D9"/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933D9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7CA5"/>
    <w:pPr>
      <w:widowControl/>
      <w:suppressAutoHyphens w:val="0"/>
      <w:autoSpaceDN/>
      <w:spacing w:after="120" w:line="480" w:lineRule="auto"/>
      <w:ind w:left="720" w:firstLine="1"/>
      <w:jc w:val="left"/>
      <w:textAlignment w:val="auto"/>
    </w:pPr>
    <w:rPr>
      <w:rFonts w:cs="Times New Roman"/>
      <w:kern w:val="0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7CA5"/>
    <w:rPr>
      <w:rFonts w:cs="Times New Roman"/>
      <w:kern w:val="0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DF7CA5"/>
    <w:pPr>
      <w:widowControl/>
      <w:suppressAutoHyphens w:val="0"/>
      <w:autoSpaceDN/>
      <w:spacing w:before="100" w:beforeAutospacing="1" w:after="100" w:afterAutospacing="1" w:line="240" w:lineRule="auto"/>
      <w:ind w:left="0"/>
      <w:jc w:val="left"/>
      <w:textAlignment w:val="auto"/>
    </w:pPr>
    <w:rPr>
      <w:rFonts w:ascii="Times New Roman" w:hAnsi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kern w:val="3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B82"/>
    <w:pPr>
      <w:widowControl w:val="0"/>
      <w:suppressAutoHyphens/>
      <w:autoSpaceDN w:val="0"/>
      <w:spacing w:line="280" w:lineRule="exact"/>
      <w:ind w:left="709"/>
      <w:jc w:val="both"/>
      <w:textAlignment w:val="baseline"/>
    </w:pPr>
  </w:style>
  <w:style w:type="paragraph" w:styleId="Nagwek1">
    <w:name w:val="heading 1"/>
    <w:basedOn w:val="Nagwekbazowy"/>
    <w:next w:val="Tekstpodstawowy"/>
    <w:qFormat/>
    <w:rsid w:val="00256A4A"/>
    <w:pPr>
      <w:spacing w:before="0"/>
      <w:outlineLvl w:val="0"/>
    </w:pPr>
    <w:rPr>
      <w:caps/>
      <w:sz w:val="24"/>
    </w:rPr>
  </w:style>
  <w:style w:type="paragraph" w:styleId="Nagwek2">
    <w:name w:val="heading 2"/>
    <w:basedOn w:val="Nagwekbazowy"/>
    <w:next w:val="Tekstpodstawowy"/>
    <w:qFormat/>
    <w:rsid w:val="00256A4A"/>
    <w:pPr>
      <w:numPr>
        <w:ilvl w:val="1"/>
        <w:numId w:val="1"/>
      </w:numPr>
      <w:spacing w:before="0"/>
      <w:ind w:left="284"/>
      <w:outlineLvl w:val="1"/>
    </w:pPr>
    <w:rPr>
      <w:sz w:val="22"/>
    </w:rPr>
  </w:style>
  <w:style w:type="paragraph" w:styleId="Nagwek3">
    <w:name w:val="heading 3"/>
    <w:basedOn w:val="Nagwekbazowy"/>
    <w:next w:val="Tekstpodstawowy"/>
    <w:qFormat/>
    <w:rsid w:val="00256A4A"/>
    <w:pPr>
      <w:spacing w:before="0"/>
      <w:ind w:left="567"/>
      <w:outlineLvl w:val="2"/>
    </w:pPr>
    <w:rPr>
      <w:sz w:val="22"/>
    </w:rPr>
  </w:style>
  <w:style w:type="paragraph" w:styleId="Nagwek4">
    <w:name w:val="heading 4"/>
    <w:basedOn w:val="Nagwekbazowy"/>
    <w:next w:val="Tekstpodstawowy"/>
    <w:qFormat/>
    <w:rsid w:val="00152357"/>
    <w:pPr>
      <w:numPr>
        <w:ilvl w:val="3"/>
        <w:numId w:val="1"/>
      </w:numPr>
      <w:spacing w:before="0"/>
      <w:outlineLvl w:val="3"/>
    </w:pPr>
    <w:rPr>
      <w:sz w:val="22"/>
    </w:rPr>
  </w:style>
  <w:style w:type="paragraph" w:styleId="Nagwek5">
    <w:name w:val="heading 5"/>
    <w:basedOn w:val="Nagwekbazowy"/>
    <w:next w:val="Tekstpodstawowy"/>
    <w:qFormat/>
    <w:pPr>
      <w:spacing w:before="304" w:after="176" w:line="280" w:lineRule="exact"/>
      <w:outlineLvl w:val="4"/>
    </w:pPr>
    <w:rPr>
      <w:i/>
      <w:sz w:val="24"/>
    </w:rPr>
  </w:style>
  <w:style w:type="paragraph" w:styleId="Nagwek6">
    <w:name w:val="heading 6"/>
    <w:basedOn w:val="Nagwekbazowy"/>
    <w:next w:val="Tekstpodstawowy"/>
    <w:qFormat/>
    <w:pPr>
      <w:spacing w:before="304" w:after="176" w:line="280" w:lineRule="exact"/>
      <w:outlineLvl w:val="5"/>
    </w:pPr>
    <w:rPr>
      <w:sz w:val="22"/>
    </w:rPr>
  </w:style>
  <w:style w:type="paragraph" w:styleId="Nagwek7">
    <w:name w:val="heading 7"/>
    <w:basedOn w:val="Nagwekbazowy"/>
    <w:next w:val="Tekstpodstawowy"/>
    <w:qFormat/>
    <w:pPr>
      <w:spacing w:before="304" w:after="176" w:line="280" w:lineRule="exact"/>
      <w:outlineLvl w:val="6"/>
    </w:pPr>
    <w:rPr>
      <w:b w:val="0"/>
      <w:sz w:val="22"/>
    </w:rPr>
  </w:style>
  <w:style w:type="paragraph" w:styleId="Nagwek8">
    <w:name w:val="heading 8"/>
    <w:basedOn w:val="Nagwekbazowy"/>
    <w:next w:val="Tekstpodstawowy"/>
    <w:qFormat/>
    <w:pPr>
      <w:spacing w:before="304" w:after="176" w:line="280" w:lineRule="exact"/>
      <w:outlineLvl w:val="7"/>
    </w:pPr>
    <w:rPr>
      <w:b w:val="0"/>
      <w:i/>
      <w:sz w:val="22"/>
    </w:rPr>
  </w:style>
  <w:style w:type="paragraph" w:styleId="Nagwek9">
    <w:name w:val="heading 9"/>
    <w:basedOn w:val="Nagwekbazowy"/>
    <w:next w:val="Tekstpodstawowy"/>
    <w:qFormat/>
    <w:pPr>
      <w:spacing w:before="304" w:after="176" w:line="280" w:lineRule="exact"/>
      <w:outlineLvl w:val="8"/>
    </w:pPr>
    <w:rPr>
      <w:b w:val="0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4z0">
    <w:name w:val="WW8Num4z0"/>
    <w:rPr>
      <w:rFonts w:ascii="Wingdings" w:hAnsi="Wingdings"/>
      <w:sz w:val="18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8Num12z0">
    <w:name w:val="WW8Num12z0"/>
    <w:rPr>
      <w:rFonts w:ascii="Symbol" w:hAnsi="Symbol"/>
      <w:sz w:val="18"/>
    </w:rPr>
  </w:style>
  <w:style w:type="character" w:customStyle="1" w:styleId="WW8Num20z0">
    <w:name w:val="WW8Num20z0"/>
    <w:rPr>
      <w:rFonts w:ascii="Symbol" w:hAnsi="Symbol"/>
      <w:sz w:val="18"/>
    </w:rPr>
  </w:style>
  <w:style w:type="character" w:customStyle="1" w:styleId="WW8Num20z1">
    <w:name w:val="WW8Num20z1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8Num13z0">
    <w:name w:val="WW8Num13z0"/>
    <w:rPr>
      <w:rFonts w:ascii="Symbol" w:hAnsi="Symbol"/>
      <w:sz w:val="18"/>
    </w:rPr>
  </w:style>
  <w:style w:type="character" w:customStyle="1" w:styleId="WW8Num14z0">
    <w:name w:val="WW8Num14z0"/>
    <w:rPr>
      <w:rFonts w:ascii="Symbol" w:hAnsi="Symbol"/>
      <w:sz w:val="18"/>
    </w:rPr>
  </w:style>
  <w:style w:type="character" w:customStyle="1" w:styleId="WW8Num15z0">
    <w:name w:val="WW8Num15z0"/>
    <w:rPr>
      <w:rFonts w:ascii="Symbol" w:hAnsi="Symbol"/>
      <w:sz w:val="18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  <w:sz w:val="18"/>
    </w:rPr>
  </w:style>
  <w:style w:type="character" w:customStyle="1" w:styleId="WW8Num18z0">
    <w:name w:val="WW8Num18z0"/>
    <w:rPr>
      <w:rFonts w:ascii="Symbol" w:hAnsi="Symbol"/>
      <w:sz w:val="18"/>
    </w:rPr>
  </w:style>
  <w:style w:type="character" w:customStyle="1" w:styleId="WW8Num19z0">
    <w:name w:val="WW8Num19z0"/>
    <w:rPr>
      <w:rFonts w:ascii="Symbol" w:hAnsi="Symbol"/>
      <w:sz w:val="18"/>
    </w:rPr>
  </w:style>
  <w:style w:type="character" w:customStyle="1" w:styleId="WW8Num22z0">
    <w:name w:val="WW8Num22z0"/>
    <w:rPr>
      <w:rFonts w:ascii="Symbol" w:hAnsi="Symbol"/>
      <w:sz w:val="18"/>
    </w:rPr>
  </w:style>
  <w:style w:type="character" w:customStyle="1" w:styleId="WW8Num23z0">
    <w:name w:val="WW8Num23z0"/>
    <w:rPr>
      <w:rFonts w:ascii="Symbol" w:hAnsi="Symbol"/>
      <w:sz w:val="18"/>
    </w:rPr>
  </w:style>
  <w:style w:type="character" w:customStyle="1" w:styleId="WW8Num24z0">
    <w:name w:val="WW8Num24z0"/>
    <w:rPr>
      <w:rFonts w:ascii="Symbol" w:hAnsi="Symbol"/>
      <w:sz w:val="18"/>
    </w:rPr>
  </w:style>
  <w:style w:type="character" w:customStyle="1" w:styleId="WW8Num25z0">
    <w:name w:val="WW8Num25z0"/>
    <w:rPr>
      <w:rFonts w:ascii="Symbol" w:hAnsi="Symbol"/>
      <w:sz w:val="18"/>
    </w:rPr>
  </w:style>
  <w:style w:type="character" w:customStyle="1" w:styleId="WW-Absatz-Standardschriftart1">
    <w:name w:val="WW-Absatz-Standardschriftart1"/>
  </w:style>
  <w:style w:type="character" w:customStyle="1" w:styleId="WW8Num5z1">
    <w:name w:val="WW8Num5z1"/>
    <w:rPr>
      <w:rFonts w:ascii="Symbol" w:hAnsi="Symbol"/>
    </w:rPr>
  </w:style>
  <w:style w:type="character" w:customStyle="1" w:styleId="WW8Num6z1">
    <w:name w:val="WW8Num6z1"/>
    <w:rPr>
      <w:rFonts w:ascii="Symbol" w:hAnsi="Symbol"/>
    </w:rPr>
  </w:style>
  <w:style w:type="character" w:customStyle="1" w:styleId="WW8Num7z2">
    <w:name w:val="WW8Num7z2"/>
    <w:rPr>
      <w:rFonts w:ascii="Symbol" w:hAnsi="Symbol"/>
    </w:rPr>
  </w:style>
  <w:style w:type="character" w:customStyle="1" w:styleId="WW8Num8z1">
    <w:name w:val="WW8Num8z1"/>
    <w:rPr>
      <w:rFonts w:ascii="Symbol" w:hAnsi="Symbol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0z1">
    <w:name w:val="WW8Num10z1"/>
    <w:rPr>
      <w:rFonts w:ascii="Symbol" w:hAnsi="Symbol"/>
    </w:rPr>
  </w:style>
  <w:style w:type="character" w:customStyle="1" w:styleId="WW8Num11z1">
    <w:name w:val="WW8Num11z1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8Num26z0">
    <w:name w:val="WW8Num26z0"/>
    <w:rPr>
      <w:rFonts w:ascii="Symbol" w:hAnsi="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7z0">
    <w:name w:val="WW8Num27z0"/>
    <w:rPr>
      <w:rFonts w:ascii="Symbol" w:hAnsi="Symbol"/>
      <w:sz w:val="18"/>
    </w:rPr>
  </w:style>
  <w:style w:type="character" w:customStyle="1" w:styleId="WW8Num28z0">
    <w:name w:val="WW8Num28z0"/>
    <w:rPr>
      <w:rFonts w:ascii="Symbol" w:hAnsi="Symbol"/>
      <w:sz w:val="18"/>
    </w:rPr>
  </w:style>
  <w:style w:type="character" w:customStyle="1" w:styleId="WW8Num29z0">
    <w:name w:val="WW8Num29z0"/>
    <w:rPr>
      <w:rFonts w:ascii="Symbol" w:hAnsi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Znakiprzypiswdolnych">
    <w:name w:val="Znaki przypisów dolnych"/>
    <w:rPr>
      <w:b/>
      <w:vertAlign w:val="superscript"/>
      <w:lang w:val="pl-PL"/>
    </w:rPr>
  </w:style>
  <w:style w:type="character" w:styleId="Numerstrony">
    <w:name w:val="page number"/>
    <w:rPr>
      <w:b/>
      <w:lang w:val="pl-PL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b/>
      <w:vertAlign w:val="superscript"/>
      <w:lang w:val="pl-PL"/>
    </w:rPr>
  </w:style>
  <w:style w:type="character" w:styleId="Numerwiersza">
    <w:name w:val="line number"/>
    <w:rPr>
      <w:sz w:val="18"/>
      <w:lang w:val="pl-PL"/>
    </w:rPr>
  </w:style>
  <w:style w:type="character" w:customStyle="1" w:styleId="WW-Domylnaczcionkaakapitu">
    <w:name w:val="WW-Domyœlna czcionka akapitu"/>
  </w:style>
  <w:style w:type="character" w:customStyle="1" w:styleId="Indeksgrny">
    <w:name w:val="Indeks górny"/>
    <w:rPr>
      <w:b/>
      <w:vertAlign w:val="superscript"/>
      <w:lang w:val="pl-PL"/>
    </w:rPr>
  </w:style>
  <w:style w:type="character" w:customStyle="1" w:styleId="WW-Odsyaczadnotacji">
    <w:name w:val="WW-Odsy³acz adnotacji"/>
    <w:rPr>
      <w:sz w:val="16"/>
      <w:lang w:val="pl-PL"/>
    </w:rPr>
  </w:style>
  <w:style w:type="character" w:customStyle="1" w:styleId="Symbolewypunktowania">
    <w:name w:val="Symbole wypunktowania"/>
    <w:rPr>
      <w:rFonts w:ascii="StarSymbol" w:hAnsi="StarSymbol"/>
      <w:sz w:val="18"/>
    </w:rPr>
  </w:style>
  <w:style w:type="character" w:customStyle="1" w:styleId="WW8Num46z1">
    <w:name w:val="WW8Num46z1"/>
    <w:rPr>
      <w:rFonts w:cs="Times New Roman"/>
    </w:rPr>
  </w:style>
  <w:style w:type="character" w:customStyle="1" w:styleId="WW8Num18z1">
    <w:name w:val="WW8Num18z1"/>
    <w:rPr>
      <w:rFonts w:cs="Times New Roman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0z0">
    <w:name w:val="WW8Num30z0"/>
    <w:rPr>
      <w:rFonts w:ascii="Symbol" w:hAnsi="Symbol"/>
      <w:sz w:val="1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  <w:ind w:left="1036" w:firstLine="1"/>
    </w:pPr>
  </w:style>
  <w:style w:type="paragraph" w:styleId="Lista">
    <w:name w:val="List"/>
    <w:basedOn w:val="Tekstpodstawowy"/>
    <w:pPr>
      <w:tabs>
        <w:tab w:val="left" w:pos="4320"/>
      </w:tabs>
      <w:spacing w:after="60"/>
      <w:ind w:left="1440" w:hanging="360"/>
    </w:p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ascii="Arial Narrow" w:hAnsi="Arial Narrow"/>
    </w:rPr>
  </w:style>
  <w:style w:type="paragraph" w:customStyle="1" w:styleId="Nagwekbazowy">
    <w:name w:val="Nag³ówek bazowy"/>
    <w:basedOn w:val="Normalny"/>
    <w:next w:val="Tekstpodstawowy"/>
    <w:pPr>
      <w:keepNext/>
      <w:keepLines/>
      <w:spacing w:before="360" w:after="120" w:line="360" w:lineRule="exact"/>
    </w:pPr>
    <w:rPr>
      <w:b/>
      <w:kern w:val="1"/>
      <w:sz w:val="28"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 Narrow" w:hAnsi="Arial Narrow"/>
      <w:i/>
      <w:iCs/>
      <w:sz w:val="20"/>
      <w:szCs w:val="20"/>
    </w:rPr>
  </w:style>
  <w:style w:type="paragraph" w:customStyle="1" w:styleId="Nagwekstronybazowy">
    <w:name w:val="Nag³ówek strony bazowy"/>
    <w:basedOn w:val="Normalny"/>
    <w:pPr>
      <w:keepLines/>
      <w:pBdr>
        <w:bottom w:val="single" w:sz="1" w:space="4" w:color="000000"/>
      </w:pBdr>
      <w:tabs>
        <w:tab w:val="center" w:pos="6480"/>
        <w:tab w:val="right" w:pos="10800"/>
      </w:tabs>
    </w:pPr>
    <w:rPr>
      <w:b/>
      <w:caps/>
      <w:spacing w:val="20"/>
      <w:sz w:val="18"/>
    </w:rPr>
  </w:style>
  <w:style w:type="paragraph" w:styleId="Nagwek">
    <w:name w:val="header"/>
    <w:basedOn w:val="Nagwekstronybazowy"/>
    <w:next w:val="Tekstpodstawowy"/>
    <w:link w:val="NagwekZnak"/>
    <w:pPr>
      <w:pBdr>
        <w:bottom w:val="single" w:sz="1" w:space="1" w:color="000000"/>
      </w:pBdr>
    </w:pPr>
    <w:rPr>
      <w:b w:val="0"/>
      <w:caps w:val="0"/>
    </w:rPr>
  </w:style>
  <w:style w:type="paragraph" w:styleId="Tekstpodstawowywcity">
    <w:name w:val="Body Text Indent"/>
    <w:basedOn w:val="Tekstpodstawowy"/>
    <w:link w:val="TekstpodstawowywcityZnak"/>
    <w:pPr>
      <w:ind w:left="1080"/>
    </w:p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rial Narrow" w:eastAsia="HG Mincho Light J" w:hAnsi="Arial Narrow" w:cs="Arial Unicode MS"/>
      <w:sz w:val="28"/>
      <w:szCs w:val="28"/>
    </w:rPr>
  </w:style>
  <w:style w:type="paragraph" w:styleId="Podtytu">
    <w:name w:val="Subtitle"/>
    <w:basedOn w:val="Tytu"/>
    <w:next w:val="Tekstpodstawowy"/>
    <w:qFormat/>
    <w:pPr>
      <w:spacing w:before="0" w:after="240" w:line="100" w:lineRule="atLeast"/>
    </w:pPr>
    <w:rPr>
      <w:i/>
    </w:rPr>
  </w:style>
  <w:style w:type="paragraph" w:customStyle="1" w:styleId="Lista21">
    <w:name w:val="Lista 21"/>
    <w:basedOn w:val="Lista"/>
    <w:pPr>
      <w:tabs>
        <w:tab w:val="left" w:pos="4680"/>
        <w:tab w:val="left" w:pos="5040"/>
        <w:tab w:val="left" w:pos="5400"/>
      </w:tabs>
      <w:ind w:left="1800"/>
    </w:pPr>
  </w:style>
  <w:style w:type="paragraph" w:customStyle="1" w:styleId="Lista31">
    <w:name w:val="Lista 31"/>
    <w:basedOn w:val="Lista"/>
    <w:pPr>
      <w:tabs>
        <w:tab w:val="left" w:pos="5040"/>
        <w:tab w:val="left" w:pos="5760"/>
        <w:tab w:val="left" w:pos="6480"/>
      </w:tabs>
      <w:ind w:left="2160"/>
    </w:pPr>
  </w:style>
  <w:style w:type="paragraph" w:customStyle="1" w:styleId="Lista41">
    <w:name w:val="Lista 41"/>
    <w:basedOn w:val="Lista"/>
    <w:pPr>
      <w:tabs>
        <w:tab w:val="left" w:pos="5400"/>
        <w:tab w:val="left" w:pos="6480"/>
        <w:tab w:val="left" w:pos="7560"/>
      </w:tabs>
      <w:ind w:left="2520"/>
    </w:pPr>
  </w:style>
  <w:style w:type="paragraph" w:customStyle="1" w:styleId="Lista51">
    <w:name w:val="Lista 51"/>
    <w:basedOn w:val="Lista"/>
    <w:pPr>
      <w:tabs>
        <w:tab w:val="left" w:pos="5760"/>
        <w:tab w:val="left" w:pos="7200"/>
        <w:tab w:val="left" w:pos="8640"/>
      </w:tabs>
      <w:ind w:left="2880"/>
    </w:pPr>
  </w:style>
  <w:style w:type="paragraph" w:styleId="Stopka">
    <w:name w:val="footer"/>
    <w:basedOn w:val="Nagwekstronybazowy"/>
    <w:link w:val="StopkaZnak"/>
    <w:pPr>
      <w:pBdr>
        <w:top w:val="single" w:sz="1" w:space="4" w:color="000000"/>
        <w:bottom w:val="none" w:sz="0" w:space="0" w:color="auto"/>
      </w:pBdr>
      <w:tabs>
        <w:tab w:val="center" w:pos="6840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Przypisbazowy">
    <w:name w:val="Przypis bazowy"/>
    <w:basedOn w:val="Normalny"/>
    <w:pPr>
      <w:keepLines/>
      <w:tabs>
        <w:tab w:val="left" w:pos="561"/>
      </w:tabs>
      <w:spacing w:line="220" w:lineRule="exact"/>
      <w:ind w:left="187" w:hanging="187"/>
    </w:pPr>
    <w:rPr>
      <w:sz w:val="18"/>
    </w:rPr>
  </w:style>
  <w:style w:type="paragraph" w:styleId="Tekstprzypisudolnego">
    <w:name w:val="footnote text"/>
    <w:basedOn w:val="Przypisbazowy"/>
  </w:style>
  <w:style w:type="paragraph" w:styleId="Adresnakopercie">
    <w:name w:val="envelope address"/>
    <w:basedOn w:val="Normalny"/>
    <w:pPr>
      <w:ind w:left="2880" w:firstLine="1"/>
    </w:pPr>
    <w:rPr>
      <w:sz w:val="24"/>
    </w:rPr>
  </w:style>
  <w:style w:type="paragraph" w:styleId="Adreszwrotnynakopercie">
    <w:name w:val="envelope return"/>
    <w:basedOn w:val="Normalny"/>
  </w:style>
  <w:style w:type="paragraph" w:styleId="Tekstprzypisukocowego">
    <w:name w:val="endnote text"/>
    <w:basedOn w:val="Przypisbazowy"/>
  </w:style>
  <w:style w:type="paragraph" w:customStyle="1" w:styleId="Rysunek">
    <w:name w:val="Rysunek"/>
    <w:basedOn w:val="Tekstpodstawowy"/>
    <w:next w:val="WW-Podpispodrysunkiem"/>
    <w:pPr>
      <w:keepNext/>
      <w:spacing w:before="120"/>
    </w:pPr>
  </w:style>
  <w:style w:type="paragraph" w:customStyle="1" w:styleId="Nagweksekcji">
    <w:name w:val="Nag³ówek sekcji"/>
    <w:basedOn w:val="Nagwekbazowy"/>
    <w:pPr>
      <w:spacing w:before="240"/>
    </w:pPr>
  </w:style>
  <w:style w:type="paragraph" w:styleId="Nagwekindeksu">
    <w:name w:val="index heading"/>
    <w:basedOn w:val="Nagweksekcji"/>
    <w:next w:val="Indeks1"/>
  </w:style>
  <w:style w:type="paragraph" w:customStyle="1" w:styleId="Skorowidzbazowy">
    <w:name w:val="Skorowidz bazowy"/>
    <w:basedOn w:val="Normalny"/>
    <w:pPr>
      <w:ind w:left="720" w:hanging="720"/>
    </w:pPr>
  </w:style>
  <w:style w:type="paragraph" w:styleId="Indeks1">
    <w:name w:val="index 1"/>
    <w:basedOn w:val="Skorowidzbazowy"/>
  </w:style>
  <w:style w:type="paragraph" w:styleId="Indeks2">
    <w:name w:val="index 2"/>
    <w:basedOn w:val="Skorowidzbazowy"/>
    <w:pPr>
      <w:ind w:left="1080"/>
    </w:pPr>
  </w:style>
  <w:style w:type="paragraph" w:styleId="Indeks3">
    <w:name w:val="index 3"/>
    <w:basedOn w:val="Skorowidzbazowy"/>
    <w:pPr>
      <w:ind w:left="1440"/>
    </w:pPr>
  </w:style>
  <w:style w:type="paragraph" w:customStyle="1" w:styleId="Spistrecibazowy">
    <w:name w:val="Spis treœci bazowy"/>
    <w:basedOn w:val="Normalny"/>
    <w:pPr>
      <w:tabs>
        <w:tab w:val="right" w:leader="dot" w:pos="10800"/>
      </w:tabs>
      <w:spacing w:before="60" w:after="60"/>
      <w:ind w:left="720" w:right="1440" w:firstLine="1"/>
    </w:pPr>
  </w:style>
  <w:style w:type="paragraph" w:styleId="Spistreci1">
    <w:name w:val="toc 1"/>
    <w:basedOn w:val="Spistrecibazowy"/>
    <w:uiPriority w:val="39"/>
    <w:pPr>
      <w:tabs>
        <w:tab w:val="clear" w:pos="10800"/>
      </w:tabs>
      <w:spacing w:before="360" w:after="0"/>
      <w:ind w:left="0" w:right="0"/>
    </w:pPr>
    <w:rPr>
      <w:rFonts w:ascii="Cambria" w:hAnsi="Cambria"/>
      <w:b/>
      <w:bCs/>
      <w:caps/>
      <w:sz w:val="24"/>
    </w:rPr>
  </w:style>
  <w:style w:type="paragraph" w:styleId="Spistreci2">
    <w:name w:val="toc 2"/>
    <w:basedOn w:val="Spistrecibazowy"/>
    <w:uiPriority w:val="39"/>
    <w:pPr>
      <w:tabs>
        <w:tab w:val="clear" w:pos="10800"/>
      </w:tabs>
      <w:spacing w:before="240" w:after="0"/>
      <w:ind w:left="0" w:right="0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Spistrecibazowy"/>
    <w:uiPriority w:val="39"/>
    <w:pPr>
      <w:tabs>
        <w:tab w:val="clear" w:pos="10800"/>
      </w:tabs>
      <w:spacing w:before="0" w:after="0"/>
      <w:ind w:left="220" w:right="0"/>
    </w:pPr>
    <w:rPr>
      <w:rFonts w:ascii="Calibri" w:hAnsi="Calibri"/>
      <w:sz w:val="20"/>
      <w:szCs w:val="20"/>
    </w:rPr>
  </w:style>
  <w:style w:type="paragraph" w:styleId="Spistreci4">
    <w:name w:val="toc 4"/>
    <w:basedOn w:val="Spistrecibazowy"/>
    <w:uiPriority w:val="39"/>
    <w:pPr>
      <w:tabs>
        <w:tab w:val="clear" w:pos="10800"/>
      </w:tabs>
      <w:spacing w:before="0" w:after="0"/>
      <w:ind w:left="440" w:right="0"/>
    </w:pPr>
    <w:rPr>
      <w:rFonts w:ascii="Calibri" w:hAnsi="Calibri"/>
      <w:sz w:val="20"/>
      <w:szCs w:val="20"/>
    </w:rPr>
  </w:style>
  <w:style w:type="paragraph" w:styleId="Spistreci5">
    <w:name w:val="toc 5"/>
    <w:basedOn w:val="Spistrecibazowy"/>
    <w:pPr>
      <w:tabs>
        <w:tab w:val="clear" w:pos="10800"/>
      </w:tabs>
      <w:spacing w:before="0" w:after="0"/>
      <w:ind w:left="660" w:right="0"/>
    </w:pPr>
    <w:rPr>
      <w:rFonts w:ascii="Calibri" w:hAnsi="Calibri"/>
      <w:sz w:val="20"/>
      <w:szCs w:val="20"/>
    </w:rPr>
  </w:style>
  <w:style w:type="paragraph" w:styleId="Spistreci6">
    <w:name w:val="toc 6"/>
    <w:basedOn w:val="Spistrecibazowy"/>
    <w:pPr>
      <w:tabs>
        <w:tab w:val="clear" w:pos="10800"/>
      </w:tabs>
      <w:spacing w:before="0" w:after="0"/>
      <w:ind w:left="880" w:right="0"/>
    </w:pPr>
    <w:rPr>
      <w:rFonts w:ascii="Calibri" w:hAnsi="Calibri"/>
      <w:sz w:val="20"/>
      <w:szCs w:val="20"/>
    </w:rPr>
  </w:style>
  <w:style w:type="paragraph" w:styleId="Spistreci7">
    <w:name w:val="toc 7"/>
    <w:basedOn w:val="Spistrecibazowy"/>
    <w:pPr>
      <w:tabs>
        <w:tab w:val="clear" w:pos="10800"/>
      </w:tabs>
      <w:spacing w:before="0" w:after="0"/>
      <w:ind w:left="1100" w:right="0"/>
    </w:pPr>
    <w:rPr>
      <w:rFonts w:ascii="Calibri" w:hAnsi="Calibri"/>
      <w:sz w:val="20"/>
      <w:szCs w:val="20"/>
    </w:rPr>
  </w:style>
  <w:style w:type="paragraph" w:styleId="Spistreci8">
    <w:name w:val="toc 8"/>
    <w:basedOn w:val="Spistrecibazowy"/>
    <w:pPr>
      <w:tabs>
        <w:tab w:val="clear" w:pos="10800"/>
      </w:tabs>
      <w:spacing w:before="0" w:after="0"/>
      <w:ind w:left="1320" w:right="0"/>
    </w:pPr>
    <w:rPr>
      <w:rFonts w:ascii="Calibri" w:hAnsi="Calibri"/>
      <w:sz w:val="20"/>
      <w:szCs w:val="20"/>
    </w:rPr>
  </w:style>
  <w:style w:type="paragraph" w:styleId="Spistreci9">
    <w:name w:val="toc 9"/>
    <w:basedOn w:val="Spistrecibazowy"/>
    <w:pPr>
      <w:tabs>
        <w:tab w:val="clear" w:pos="10800"/>
      </w:tabs>
      <w:spacing w:before="0" w:after="0"/>
      <w:ind w:left="1540" w:right="0"/>
    </w:pPr>
    <w:rPr>
      <w:rFonts w:ascii="Calibri" w:hAnsi="Calibri"/>
      <w:sz w:val="20"/>
      <w:szCs w:val="20"/>
    </w:rPr>
  </w:style>
  <w:style w:type="paragraph" w:customStyle="1" w:styleId="Okadkadlatytuu">
    <w:name w:val="Ok³adka dla tytu³u"/>
    <w:basedOn w:val="Nagwekbazowy"/>
    <w:next w:val="Okadkadlatytuupodrzdnego"/>
    <w:pPr>
      <w:pBdr>
        <w:bottom w:val="single" w:sz="8" w:space="20" w:color="000000"/>
      </w:pBdr>
      <w:spacing w:before="480" w:after="240" w:line="560" w:lineRule="exact"/>
      <w:jc w:val="center"/>
    </w:pPr>
    <w:rPr>
      <w:sz w:val="56"/>
    </w:rPr>
  </w:style>
  <w:style w:type="paragraph" w:customStyle="1" w:styleId="Okadkadlatytuupodrzdnego">
    <w:name w:val="Ok³adka dla tytu³u podrzêdnego"/>
    <w:basedOn w:val="Okadkadlatytuu"/>
    <w:next w:val="Tekstpodstawowy"/>
    <w:pPr>
      <w:pBdr>
        <w:bottom w:val="none" w:sz="0" w:space="0" w:color="auto"/>
      </w:pBdr>
      <w:spacing w:before="120" w:after="480" w:line="480" w:lineRule="exact"/>
    </w:pPr>
    <w:rPr>
      <w:i/>
      <w:sz w:val="36"/>
    </w:rPr>
  </w:style>
  <w:style w:type="paragraph" w:customStyle="1" w:styleId="Etykietasekcji">
    <w:name w:val="Etykieta sekcji"/>
    <w:basedOn w:val="Nagwekbazowy"/>
    <w:next w:val="Tekstpodstawowy"/>
    <w:pPr>
      <w:pBdr>
        <w:bottom w:val="single" w:sz="8" w:space="8" w:color="000000"/>
      </w:pBdr>
      <w:spacing w:after="240"/>
    </w:pPr>
    <w:rPr>
      <w:caps/>
    </w:rPr>
  </w:style>
  <w:style w:type="paragraph" w:customStyle="1" w:styleId="WW-Wyliczenie">
    <w:name w:val="WW-Wyliczenie"/>
    <w:basedOn w:val="Lista"/>
    <w:pPr>
      <w:numPr>
        <w:numId w:val="2"/>
      </w:numPr>
      <w:spacing w:after="120"/>
    </w:pPr>
  </w:style>
  <w:style w:type="paragraph" w:customStyle="1" w:styleId="Wyliczeniepierwszy">
    <w:name w:val="Wyliczenie pierwszy"/>
    <w:basedOn w:val="WW-Wyliczenie"/>
    <w:next w:val="WW-Wyliczenie"/>
    <w:pPr>
      <w:spacing w:before="60"/>
    </w:pPr>
  </w:style>
  <w:style w:type="paragraph" w:customStyle="1" w:styleId="Wyliczenieostatni">
    <w:name w:val="Wyliczenie ostatni"/>
    <w:basedOn w:val="WW-Wyliczenie"/>
    <w:next w:val="Tekstpodstawowy"/>
    <w:pPr>
      <w:spacing w:after="240"/>
    </w:pPr>
  </w:style>
  <w:style w:type="paragraph" w:customStyle="1" w:styleId="WW-Listanumerowana">
    <w:name w:val="WW-Lista numerowana"/>
    <w:basedOn w:val="Lista"/>
    <w:pPr>
      <w:numPr>
        <w:numId w:val="3"/>
      </w:numPr>
      <w:spacing w:after="120"/>
    </w:pPr>
  </w:style>
  <w:style w:type="paragraph" w:customStyle="1" w:styleId="Listanumerowanapierwszy">
    <w:name w:val="Lista numerowana pierwszy"/>
    <w:basedOn w:val="WW-Listanumerowana"/>
    <w:next w:val="WW-Listanumerowana"/>
    <w:pPr>
      <w:spacing w:before="60"/>
    </w:pPr>
  </w:style>
  <w:style w:type="paragraph" w:customStyle="1" w:styleId="Listanumerowanaostatni">
    <w:name w:val="Lista numerowana ostatni"/>
    <w:basedOn w:val="WW-Listanumerowana"/>
    <w:next w:val="Tekstpodstawowy"/>
    <w:pPr>
      <w:spacing w:after="240"/>
    </w:pPr>
  </w:style>
  <w:style w:type="paragraph" w:customStyle="1" w:styleId="WW-Podpispodrysunkiem">
    <w:name w:val="WW-Podpis pod rysunkiem"/>
    <w:basedOn w:val="Rysunek"/>
    <w:next w:val="Tekstpodstawowy"/>
    <w:pPr>
      <w:spacing w:after="240"/>
    </w:pPr>
    <w:rPr>
      <w:i/>
    </w:rPr>
  </w:style>
  <w:style w:type="paragraph" w:customStyle="1" w:styleId="Data1">
    <w:name w:val="Data1"/>
    <w:basedOn w:val="Tekstpodstawowy"/>
    <w:pPr>
      <w:spacing w:before="480" w:after="0"/>
    </w:pPr>
  </w:style>
  <w:style w:type="paragraph" w:customStyle="1" w:styleId="Dugicytat">
    <w:name w:val="D³ugi cytat"/>
    <w:basedOn w:val="Tekstpodstawowy"/>
    <w:pPr>
      <w:keepLines/>
      <w:ind w:left="1080" w:right="720"/>
    </w:pPr>
    <w:rPr>
      <w:i/>
    </w:rPr>
  </w:style>
  <w:style w:type="paragraph" w:customStyle="1" w:styleId="Dugicytatostatni">
    <w:name w:val="D³ugi cytat ostatni"/>
    <w:basedOn w:val="Dugicytat"/>
    <w:next w:val="Tekstpodstawowy"/>
    <w:pPr>
      <w:spacing w:after="240"/>
    </w:pPr>
  </w:style>
  <w:style w:type="paragraph" w:customStyle="1" w:styleId="Dugicytatpierwszy">
    <w:name w:val="D³ugi cytat pierwszy"/>
    <w:basedOn w:val="Dugicytat"/>
    <w:next w:val="Dugicytat"/>
    <w:pPr>
      <w:spacing w:before="60"/>
    </w:pPr>
  </w:style>
  <w:style w:type="paragraph" w:customStyle="1" w:styleId="Etykietaczci">
    <w:name w:val="Etykieta czêœci"/>
    <w:basedOn w:val="Nagwekbazowy"/>
    <w:next w:val="Tytuczci"/>
    <w:pPr>
      <w:spacing w:before="480" w:after="0"/>
      <w:jc w:val="center"/>
    </w:pPr>
    <w:rPr>
      <w:caps/>
    </w:rPr>
  </w:style>
  <w:style w:type="paragraph" w:customStyle="1" w:styleId="Etykietadokumentu">
    <w:name w:val="Etykieta dokumentu"/>
    <w:basedOn w:val="Nagwekbazowy"/>
    <w:next w:val="Tekstpodstawowy"/>
    <w:pPr>
      <w:spacing w:before="120" w:after="480"/>
    </w:pPr>
    <w:rPr>
      <w:caps/>
      <w:spacing w:val="180"/>
      <w:sz w:val="32"/>
    </w:rPr>
  </w:style>
  <w:style w:type="paragraph" w:customStyle="1" w:styleId="Etykietarozdziau">
    <w:name w:val="Etykieta rozdzia³u"/>
    <w:basedOn w:val="Nagwekbazowy"/>
    <w:next w:val="Tyturozdziau"/>
    <w:pPr>
      <w:spacing w:before="480" w:after="0" w:line="480" w:lineRule="exact"/>
      <w:jc w:val="center"/>
    </w:pPr>
  </w:style>
  <w:style w:type="paragraph" w:customStyle="1" w:styleId="WW-Lista-kontynuacja">
    <w:name w:val="WW-Lista - kontynuacja"/>
    <w:basedOn w:val="Lista"/>
    <w:pPr>
      <w:numPr>
        <w:numId w:val="4"/>
      </w:numPr>
      <w:spacing w:after="120"/>
      <w:ind w:left="1440"/>
    </w:pPr>
  </w:style>
  <w:style w:type="paragraph" w:customStyle="1" w:styleId="WW-Lista-kontynuacja2">
    <w:name w:val="WW-Lista - kontynuacja 2"/>
    <w:basedOn w:val="WW-Lista-kontynuacja"/>
    <w:pPr>
      <w:ind w:left="1800" w:firstLine="1"/>
    </w:pPr>
  </w:style>
  <w:style w:type="paragraph" w:customStyle="1" w:styleId="WW-Lista-kontynuacja3">
    <w:name w:val="WW-Lista - kontynuacja 3"/>
    <w:basedOn w:val="WW-Lista-kontynuacja"/>
    <w:pPr>
      <w:ind w:left="2160" w:firstLine="1"/>
    </w:pPr>
  </w:style>
  <w:style w:type="paragraph" w:customStyle="1" w:styleId="WW-Lista-kontynuacja4">
    <w:name w:val="WW-Lista - kontynuacja 4"/>
    <w:basedOn w:val="WW-Lista-kontynuacja"/>
    <w:pPr>
      <w:ind w:left="2520" w:firstLine="1"/>
    </w:pPr>
  </w:style>
  <w:style w:type="paragraph" w:customStyle="1" w:styleId="WW-Lista-kontynuacja5">
    <w:name w:val="WW-Lista - kontynuacja 5"/>
    <w:basedOn w:val="WW-Lista-kontynuacja"/>
    <w:pPr>
      <w:ind w:left="2880" w:firstLine="1"/>
    </w:pPr>
  </w:style>
  <w:style w:type="paragraph" w:customStyle="1" w:styleId="WW-Listanumerowana2">
    <w:name w:val="WW-Lista numerowana 2"/>
    <w:basedOn w:val="WW-Listanumerowana"/>
    <w:pPr>
      <w:ind w:left="1800"/>
    </w:pPr>
  </w:style>
  <w:style w:type="paragraph" w:customStyle="1" w:styleId="WW-Listanumerowana3">
    <w:name w:val="WW-Lista numerowana 3"/>
    <w:basedOn w:val="WW-Listanumerowana"/>
    <w:pPr>
      <w:ind w:left="2160"/>
    </w:pPr>
  </w:style>
  <w:style w:type="paragraph" w:customStyle="1" w:styleId="WW-Listanumerowana4">
    <w:name w:val="WW-Lista numerowana 4"/>
    <w:basedOn w:val="WW-Listanumerowana"/>
    <w:pPr>
      <w:ind w:left="2520"/>
    </w:pPr>
  </w:style>
  <w:style w:type="paragraph" w:customStyle="1" w:styleId="WW-Listanumerowana5">
    <w:name w:val="WW-Lista numerowana 5"/>
    <w:basedOn w:val="WW-Listanumerowana"/>
    <w:pPr>
      <w:ind w:left="2880"/>
    </w:pPr>
  </w:style>
  <w:style w:type="paragraph" w:customStyle="1" w:styleId="Listaostatni">
    <w:name w:val="Lista ostatni"/>
    <w:basedOn w:val="Lista"/>
    <w:next w:val="Tekstpodstawowy"/>
    <w:pPr>
      <w:spacing w:after="240"/>
    </w:pPr>
  </w:style>
  <w:style w:type="paragraph" w:customStyle="1" w:styleId="Listapierwszy">
    <w:name w:val="Lista pierwszy"/>
    <w:basedOn w:val="Lista"/>
    <w:next w:val="Lista"/>
    <w:pPr>
      <w:spacing w:before="60"/>
    </w:pPr>
  </w:style>
  <w:style w:type="paragraph" w:customStyle="1" w:styleId="WW-Listarde">
    <w:name w:val="WW-Lista Ÿróde³"/>
    <w:basedOn w:val="Spistrecibazowy"/>
    <w:pPr>
      <w:ind w:left="360" w:hanging="360"/>
    </w:pPr>
  </w:style>
  <w:style w:type="paragraph" w:customStyle="1" w:styleId="WW-Nagwekkomunikatu">
    <w:name w:val="WW-Nag³ówek komunikatu"/>
    <w:basedOn w:val="Tekstpodstawowy"/>
    <w:pPr>
      <w:keepLines/>
      <w:tabs>
        <w:tab w:val="left" w:pos="5760"/>
        <w:tab w:val="left" w:pos="6840"/>
      </w:tabs>
      <w:ind w:left="1080" w:right="2160" w:hanging="1080"/>
    </w:pPr>
  </w:style>
  <w:style w:type="paragraph" w:customStyle="1" w:styleId="Nagwekpierwszejstrony">
    <w:name w:val="Nag³ówek pierwszej strony"/>
    <w:basedOn w:val="Nagwek"/>
    <w:pPr>
      <w:jc w:val="center"/>
    </w:pPr>
    <w:rPr>
      <w:b/>
      <w:caps/>
    </w:rPr>
  </w:style>
  <w:style w:type="paragraph" w:customStyle="1" w:styleId="WW-Nagwekspisurde">
    <w:name w:val="WW-Nag³ówek spisu Ÿróde³"/>
    <w:basedOn w:val="Nagweksekcji"/>
    <w:next w:val="WW-Listarde"/>
  </w:style>
  <w:style w:type="paragraph" w:customStyle="1" w:styleId="Nagwekstronnieparzystych">
    <w:name w:val="Nag³ówek stron nieparzystych"/>
    <w:basedOn w:val="Nagwek"/>
    <w:pPr>
      <w:tabs>
        <w:tab w:val="right" w:pos="2160"/>
      </w:tabs>
      <w:jc w:val="right"/>
    </w:pPr>
    <w:rPr>
      <w:b/>
      <w:caps/>
    </w:rPr>
  </w:style>
  <w:style w:type="paragraph" w:customStyle="1" w:styleId="Nagwekstronparzystych">
    <w:name w:val="Nag³ówek stron parzystych"/>
    <w:basedOn w:val="Nagwek"/>
    <w:rPr>
      <w:b/>
      <w:caps/>
    </w:rPr>
  </w:style>
  <w:style w:type="paragraph" w:customStyle="1" w:styleId="Tytuczci">
    <w:name w:val="Tytu³ czêœci"/>
    <w:basedOn w:val="Nagwekbazowy"/>
    <w:next w:val="Podtytuczci"/>
    <w:pPr>
      <w:pBdr>
        <w:bottom w:val="single" w:sz="1" w:space="6" w:color="000000"/>
      </w:pBdr>
      <w:spacing w:before="480" w:after="216" w:line="480" w:lineRule="exact"/>
      <w:ind w:left="0" w:firstLine="1"/>
      <w:jc w:val="center"/>
    </w:pPr>
    <w:rPr>
      <w:caps/>
      <w:sz w:val="44"/>
    </w:rPr>
  </w:style>
  <w:style w:type="paragraph" w:customStyle="1" w:styleId="Podtytuczci">
    <w:name w:val="Podtytu³ czêœci"/>
    <w:basedOn w:val="Tytuczci"/>
    <w:next w:val="Tekstpodstawowy"/>
    <w:pPr>
      <w:spacing w:before="0" w:after="480" w:line="100" w:lineRule="atLeast"/>
    </w:pPr>
    <w:rPr>
      <w:i/>
      <w:sz w:val="32"/>
    </w:rPr>
  </w:style>
  <w:style w:type="paragraph" w:customStyle="1" w:styleId="Tyturozdziau">
    <w:name w:val="Tytu³ rozdzia³u"/>
    <w:basedOn w:val="Nagwekbazowy"/>
    <w:next w:val="Podtyturozdziau"/>
    <w:pPr>
      <w:spacing w:before="480" w:after="240" w:line="480" w:lineRule="exact"/>
      <w:ind w:left="0" w:firstLine="1"/>
      <w:jc w:val="center"/>
    </w:pPr>
    <w:rPr>
      <w:sz w:val="36"/>
    </w:rPr>
  </w:style>
  <w:style w:type="paragraph" w:customStyle="1" w:styleId="Podtyturozdziau">
    <w:name w:val="Podtytu³ rozdzia³u"/>
    <w:basedOn w:val="Tyturozdziau"/>
    <w:next w:val="Tekstpodstawowy"/>
    <w:pPr>
      <w:spacing w:before="0" w:after="480"/>
    </w:pPr>
    <w:rPr>
      <w:i/>
      <w:sz w:val="24"/>
    </w:rPr>
  </w:style>
  <w:style w:type="paragraph" w:customStyle="1" w:styleId="WW-Skorowidz4">
    <w:name w:val="WW-Skorowidz 4"/>
    <w:basedOn w:val="Skorowidzbazowy"/>
    <w:pPr>
      <w:ind w:left="1800"/>
    </w:pPr>
  </w:style>
  <w:style w:type="paragraph" w:customStyle="1" w:styleId="WW-Skorowidz5">
    <w:name w:val="WW-Skorowidz 5"/>
    <w:basedOn w:val="Skorowidzbazowy"/>
    <w:pPr>
      <w:ind w:left="2160"/>
    </w:pPr>
  </w:style>
  <w:style w:type="paragraph" w:customStyle="1" w:styleId="WW-Skorowidz6">
    <w:name w:val="WW-Skorowidz 6"/>
    <w:basedOn w:val="Skorowidzbazowy"/>
    <w:pPr>
      <w:ind w:left="2520"/>
    </w:pPr>
  </w:style>
  <w:style w:type="paragraph" w:customStyle="1" w:styleId="WW-Skorowidz7">
    <w:name w:val="WW-Skorowidz 7"/>
    <w:basedOn w:val="Skorowidzbazowy"/>
    <w:pPr>
      <w:ind w:left="2880"/>
    </w:pPr>
  </w:style>
  <w:style w:type="paragraph" w:customStyle="1" w:styleId="WW-Skorowidz8">
    <w:name w:val="WW-Skorowidz 8"/>
    <w:basedOn w:val="Skorowidzbazowy"/>
    <w:pPr>
      <w:ind w:left="3240"/>
    </w:pPr>
  </w:style>
  <w:style w:type="paragraph" w:customStyle="1" w:styleId="WW-Skorowidz9">
    <w:name w:val="WW-Skorowidz 9"/>
    <w:basedOn w:val="Skorowidzbazowy"/>
    <w:pPr>
      <w:ind w:left="3600"/>
    </w:pPr>
  </w:style>
  <w:style w:type="paragraph" w:customStyle="1" w:styleId="WW-Spisilustracji">
    <w:name w:val="WW-Spis ilustracji"/>
    <w:basedOn w:val="Spistrecibazowy"/>
    <w:pPr>
      <w:ind w:hanging="720"/>
    </w:pPr>
  </w:style>
  <w:style w:type="paragraph" w:customStyle="1" w:styleId="WW-Standardowywcity">
    <w:name w:val="WW-Standardowy wciêty"/>
    <w:basedOn w:val="Normalny"/>
    <w:pPr>
      <w:ind w:left="1080" w:firstLine="1"/>
    </w:pPr>
  </w:style>
  <w:style w:type="paragraph" w:customStyle="1" w:styleId="Stopkapierszejstrony">
    <w:name w:val="Stopka pierszej strony"/>
    <w:basedOn w:val="Stopka"/>
    <w:pPr>
      <w:jc w:val="center"/>
    </w:pPr>
  </w:style>
  <w:style w:type="paragraph" w:customStyle="1" w:styleId="Stopkastronnieparzystych">
    <w:name w:val="Stopka stron nieparzystych"/>
    <w:basedOn w:val="Stopka"/>
    <w:pPr>
      <w:tabs>
        <w:tab w:val="right" w:pos="2160"/>
      </w:tabs>
      <w:jc w:val="right"/>
    </w:pPr>
  </w:style>
  <w:style w:type="paragraph" w:customStyle="1" w:styleId="Stopkastronparzystych">
    <w:name w:val="Stopka stron parzystych"/>
    <w:basedOn w:val="Stopka"/>
  </w:style>
  <w:style w:type="paragraph" w:customStyle="1" w:styleId="WW-Tekstadnotacji">
    <w:name w:val="WW-Tekst adnotacji"/>
    <w:basedOn w:val="Przypisbazowy"/>
    <w:pPr>
      <w:spacing w:after="120"/>
    </w:pPr>
  </w:style>
  <w:style w:type="paragraph" w:customStyle="1" w:styleId="WW-Tekstmakra">
    <w:name w:val="WW-Tekst makra"/>
    <w:basedOn w:val="Tekstpodstawowy"/>
    <w:pPr>
      <w:ind w:left="0"/>
    </w:pPr>
    <w:rPr>
      <w:rFonts w:ascii="Courier New" w:hAnsi="Courier New"/>
      <w:sz w:val="20"/>
    </w:rPr>
  </w:style>
  <w:style w:type="paragraph" w:customStyle="1" w:styleId="Tekstpodstawowyrazem">
    <w:name w:val="Tekst podstawowy razem"/>
    <w:basedOn w:val="Tekstpodstawowy"/>
    <w:pPr>
      <w:keepNext/>
    </w:pPr>
  </w:style>
  <w:style w:type="paragraph" w:customStyle="1" w:styleId="tabelki">
    <w:name w:val="tabelki"/>
    <w:basedOn w:val="Normalny"/>
    <w:pPr>
      <w:ind w:left="0" w:firstLine="1"/>
    </w:pPr>
  </w:style>
  <w:style w:type="paragraph" w:customStyle="1" w:styleId="Wiersztematu">
    <w:name w:val="Wiersz tematu"/>
    <w:basedOn w:val="Tekstpodstawowy"/>
    <w:next w:val="Tekstpodstawowy"/>
    <w:pPr>
      <w:spacing w:before="120"/>
    </w:pPr>
    <w:rPr>
      <w:b/>
      <w:i/>
    </w:rPr>
  </w:style>
  <w:style w:type="paragraph" w:customStyle="1" w:styleId="Wierszuwagi">
    <w:name w:val="Wiersz uwagi"/>
    <w:basedOn w:val="Tekstpodstawowy"/>
    <w:pPr>
      <w:spacing w:before="120" w:after="60"/>
      <w:ind w:left="0"/>
    </w:pPr>
    <w:rPr>
      <w:i/>
    </w:rPr>
  </w:style>
  <w:style w:type="paragraph" w:customStyle="1" w:styleId="WW-Wyliczenie2">
    <w:name w:val="WW-Wyliczenie 2"/>
    <w:basedOn w:val="WW-Wyliczenie"/>
    <w:pPr>
      <w:ind w:left="1800"/>
    </w:pPr>
  </w:style>
  <w:style w:type="paragraph" w:customStyle="1" w:styleId="WW-Wyliczenie3">
    <w:name w:val="WW-Wyliczenie 3"/>
    <w:basedOn w:val="WW-Wyliczenie"/>
    <w:pPr>
      <w:ind w:left="2160"/>
    </w:pPr>
  </w:style>
  <w:style w:type="paragraph" w:customStyle="1" w:styleId="WW-Wyliczenie4">
    <w:name w:val="WW-Wyliczenie 4"/>
    <w:basedOn w:val="WW-Wyliczenie"/>
    <w:pPr>
      <w:ind w:left="2520"/>
    </w:pPr>
  </w:style>
  <w:style w:type="paragraph" w:customStyle="1" w:styleId="WW-Wyliczenie5">
    <w:name w:val="WW-Wyliczenie 5"/>
    <w:basedOn w:val="WW-Wyliczenie"/>
    <w:pPr>
      <w:ind w:left="2880"/>
    </w:pPr>
  </w:style>
  <w:style w:type="paragraph" w:customStyle="1" w:styleId="WW-Zwrotpoegnalny">
    <w:name w:val="WW-Zwrot po¿egnalny"/>
    <w:basedOn w:val="Normalny"/>
    <w:pPr>
      <w:ind w:left="4252" w:firstLine="1"/>
    </w:pPr>
  </w:style>
  <w:style w:type="paragraph" w:customStyle="1" w:styleId="Tekstpodstawowy32">
    <w:name w:val="Tekst podstawowy 32"/>
    <w:basedOn w:val="Tekstpodstawowywcity"/>
  </w:style>
  <w:style w:type="paragraph" w:customStyle="1" w:styleId="podst-wys1">
    <w:name w:val="podst-wys1"/>
    <w:basedOn w:val="Tekstpodstawowy"/>
    <w:pPr>
      <w:ind w:left="1492" w:hanging="454"/>
    </w:pPr>
  </w:style>
  <w:style w:type="paragraph" w:customStyle="1" w:styleId="WW-Listawypunktowana2">
    <w:name w:val="WW-Lista wypunktowana 2"/>
    <w:basedOn w:val="Normalny"/>
    <w:pPr>
      <w:tabs>
        <w:tab w:val="num" w:pos="710"/>
        <w:tab w:val="left" w:pos="3404"/>
      </w:tabs>
      <w:ind w:left="1135" w:hanging="284"/>
    </w:pPr>
    <w:rPr>
      <w:sz w:val="24"/>
    </w:rPr>
  </w:style>
  <w:style w:type="paragraph" w:customStyle="1" w:styleId="Nagwek10">
    <w:name w:val="Nagłówek 10"/>
    <w:basedOn w:val="Nagwek"/>
    <w:next w:val="Tekstpodstawowy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/>
      <w:color w:val="000000"/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28">
    <w:name w:val="CM28"/>
    <w:basedOn w:val="Default"/>
    <w:next w:val="Default"/>
    <w:pPr>
      <w:spacing w:after="140"/>
    </w:pPr>
  </w:style>
  <w:style w:type="paragraph" w:customStyle="1" w:styleId="CM5">
    <w:name w:val="CM5"/>
    <w:basedOn w:val="Default"/>
    <w:next w:val="Default"/>
    <w:pPr>
      <w:spacing w:line="248" w:lineRule="atLeast"/>
    </w:pPr>
  </w:style>
  <w:style w:type="paragraph" w:customStyle="1" w:styleId="CM30">
    <w:name w:val="CM30"/>
    <w:basedOn w:val="Default"/>
    <w:next w:val="Default"/>
    <w:pPr>
      <w:spacing w:after="258"/>
    </w:pPr>
  </w:style>
  <w:style w:type="paragraph" w:customStyle="1" w:styleId="CM31">
    <w:name w:val="CM31"/>
    <w:basedOn w:val="Default"/>
    <w:next w:val="Default"/>
    <w:pPr>
      <w:spacing w:after="493"/>
    </w:pPr>
  </w:style>
  <w:style w:type="paragraph" w:customStyle="1" w:styleId="CM9">
    <w:name w:val="CM9"/>
    <w:basedOn w:val="Default"/>
    <w:next w:val="Default"/>
    <w:pPr>
      <w:spacing w:line="251" w:lineRule="atLeast"/>
    </w:pPr>
  </w:style>
  <w:style w:type="paragraph" w:customStyle="1" w:styleId="CM10">
    <w:name w:val="CM10"/>
    <w:basedOn w:val="Default"/>
    <w:next w:val="Default"/>
  </w:style>
  <w:style w:type="paragraph" w:customStyle="1" w:styleId="CM32">
    <w:name w:val="CM32"/>
    <w:basedOn w:val="Default"/>
    <w:next w:val="Default"/>
    <w:pPr>
      <w:spacing w:after="310"/>
    </w:pPr>
  </w:style>
  <w:style w:type="paragraph" w:customStyle="1" w:styleId="CM7">
    <w:name w:val="CM7"/>
    <w:basedOn w:val="Default"/>
    <w:next w:val="Default"/>
    <w:pPr>
      <w:spacing w:line="248" w:lineRule="atLeast"/>
    </w:pPr>
  </w:style>
  <w:style w:type="paragraph" w:customStyle="1" w:styleId="CM29">
    <w:name w:val="CM29"/>
    <w:basedOn w:val="Default"/>
    <w:next w:val="Default"/>
    <w:pPr>
      <w:spacing w:after="733"/>
    </w:pPr>
  </w:style>
  <w:style w:type="paragraph" w:customStyle="1" w:styleId="CM4">
    <w:name w:val="CM4"/>
    <w:basedOn w:val="Default"/>
    <w:next w:val="Default"/>
  </w:style>
  <w:style w:type="paragraph" w:customStyle="1" w:styleId="Tekstpodstawowy31">
    <w:name w:val="Tekst podstawowy 31"/>
    <w:basedOn w:val="Tekstpodstawowywcity"/>
    <w:pPr>
      <w:spacing w:line="240" w:lineRule="auto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6C5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66C55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75674"/>
    <w:pPr>
      <w:ind w:left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semiHidden/>
    <w:rsid w:val="00D75674"/>
    <w:rPr>
      <w:rFonts w:ascii="Consolas" w:eastAsia="Calibri" w:hAnsi="Consolas" w:cs="Times New Roman"/>
      <w:sz w:val="21"/>
      <w:szCs w:val="21"/>
      <w:lang w:eastAsia="en-US"/>
    </w:rPr>
  </w:style>
  <w:style w:type="table" w:styleId="Tabela-Siatka">
    <w:name w:val="Table Grid"/>
    <w:basedOn w:val="Standardowy"/>
    <w:uiPriority w:val="59"/>
    <w:rsid w:val="00A77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739A8"/>
    <w:rPr>
      <w:b/>
      <w:bCs/>
    </w:rPr>
  </w:style>
  <w:style w:type="character" w:styleId="Hipercze">
    <w:name w:val="Hyperlink"/>
    <w:basedOn w:val="Domylnaczcionkaakapitu"/>
    <w:uiPriority w:val="99"/>
    <w:unhideWhenUsed/>
    <w:rsid w:val="00B739A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E55F8"/>
    <w:pPr>
      <w:spacing w:after="200" w:line="276" w:lineRule="auto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Domylnaczcionkaakapitu"/>
    <w:rsid w:val="00A05B2C"/>
  </w:style>
  <w:style w:type="paragraph" w:customStyle="1" w:styleId="Standard">
    <w:name w:val="Standard"/>
    <w:qFormat/>
    <w:rsid w:val="0047613C"/>
    <w:pPr>
      <w:widowControl w:val="0"/>
      <w:suppressAutoHyphens/>
      <w:autoSpaceDN w:val="0"/>
      <w:textAlignment w:val="baseline"/>
    </w:pPr>
    <w:rPr>
      <w:rFonts w:eastAsia="SimSun" w:cs="Mangal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EE4073"/>
    <w:rPr>
      <w:b/>
      <w:caps/>
      <w:spacing w:val="20"/>
      <w:sz w:val="18"/>
    </w:rPr>
  </w:style>
  <w:style w:type="character" w:customStyle="1" w:styleId="NagwekZnak">
    <w:name w:val="Nagłówek Znak"/>
    <w:basedOn w:val="Domylnaczcionkaakapitu"/>
    <w:link w:val="Nagwek"/>
    <w:uiPriority w:val="99"/>
    <w:rsid w:val="00C9547E"/>
    <w:rPr>
      <w:spacing w:val="20"/>
      <w:sz w:val="18"/>
    </w:rPr>
  </w:style>
  <w:style w:type="paragraph" w:styleId="Lista2">
    <w:name w:val="List 2"/>
    <w:basedOn w:val="Normalny"/>
    <w:uiPriority w:val="99"/>
    <w:unhideWhenUsed/>
    <w:rsid w:val="00C933D9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C933D9"/>
    <w:pPr>
      <w:spacing w:after="120"/>
      <w:ind w:left="566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933D9"/>
    <w:pPr>
      <w:spacing w:after="0"/>
      <w:ind w:left="360" w:firstLine="360"/>
    </w:pPr>
  </w:style>
  <w:style w:type="character" w:customStyle="1" w:styleId="TekstpodstawowyZnak">
    <w:name w:val="Tekst podstawowy Znak"/>
    <w:basedOn w:val="Domylnaczcionkaakapitu"/>
    <w:link w:val="Tekstpodstawowy"/>
    <w:rsid w:val="00C933D9"/>
  </w:style>
  <w:style w:type="character" w:customStyle="1" w:styleId="TekstpodstawowywcityZnak">
    <w:name w:val="Tekst podstawowy wcięty Znak"/>
    <w:basedOn w:val="TekstpodstawowyZnak"/>
    <w:link w:val="Tekstpodstawowywcity"/>
    <w:rsid w:val="00C933D9"/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933D9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7CA5"/>
    <w:pPr>
      <w:widowControl/>
      <w:suppressAutoHyphens w:val="0"/>
      <w:autoSpaceDN/>
      <w:spacing w:after="120" w:line="480" w:lineRule="auto"/>
      <w:ind w:left="720" w:firstLine="1"/>
      <w:jc w:val="left"/>
      <w:textAlignment w:val="auto"/>
    </w:pPr>
    <w:rPr>
      <w:rFonts w:cs="Times New Roman"/>
      <w:kern w:val="0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7CA5"/>
    <w:rPr>
      <w:rFonts w:cs="Times New Roman"/>
      <w:kern w:val="0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DF7CA5"/>
    <w:pPr>
      <w:widowControl/>
      <w:suppressAutoHyphens w:val="0"/>
      <w:autoSpaceDN/>
      <w:spacing w:before="100" w:beforeAutospacing="1" w:after="100" w:afterAutospacing="1" w:line="240" w:lineRule="auto"/>
      <w:ind w:left="0"/>
      <w:jc w:val="left"/>
      <w:textAlignment w:val="auto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329482">
          <w:marLeft w:val="1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91591">
              <w:marLeft w:val="15"/>
              <w:marRight w:val="0"/>
              <w:marTop w:val="11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192">
          <w:marLeft w:val="3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6542">
              <w:marLeft w:val="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8352">
          <w:marLeft w:val="16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445">
              <w:marLeft w:val="6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4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1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3396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20407">
          <w:marLeft w:val="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9403">
              <w:marLeft w:val="0"/>
              <w:marRight w:val="0"/>
              <w:marTop w:val="10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0995">
          <w:marLeft w:val="3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4894">
              <w:marLeft w:val="0"/>
              <w:marRight w:val="0"/>
              <w:marTop w:val="10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1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6072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7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6E1D8-D0AD-45B2-804A-B681BF13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/>
  <LinksUpToDate>false</LinksUpToDate>
  <CharactersWithSpaces>972</CharactersWithSpaces>
  <SharedDoc>false</SharedDoc>
  <HLinks>
    <vt:vector size="570" baseType="variant">
      <vt:variant>
        <vt:i4>1245237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_Toc407555341</vt:lpwstr>
      </vt:variant>
      <vt:variant>
        <vt:i4>1245237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_Toc407555340</vt:lpwstr>
      </vt:variant>
      <vt:variant>
        <vt:i4>1310773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_Toc407555339</vt:lpwstr>
      </vt:variant>
      <vt:variant>
        <vt:i4>1310773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_Toc407555338</vt:lpwstr>
      </vt:variant>
      <vt:variant>
        <vt:i4>1310773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_Toc407555337</vt:lpwstr>
      </vt:variant>
      <vt:variant>
        <vt:i4>1310773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_Toc407555336</vt:lpwstr>
      </vt:variant>
      <vt:variant>
        <vt:i4>1310773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_Toc407555335</vt:lpwstr>
      </vt:variant>
      <vt:variant>
        <vt:i4>1310773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_Toc407555334</vt:lpwstr>
      </vt:variant>
      <vt:variant>
        <vt:i4>1310773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_Toc407555333</vt:lpwstr>
      </vt:variant>
      <vt:variant>
        <vt:i4>1310773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_Toc407555332</vt:lpwstr>
      </vt:variant>
      <vt:variant>
        <vt:i4>1310773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_Toc407555331</vt:lpwstr>
      </vt:variant>
      <vt:variant>
        <vt:i4>1310773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_Toc407555330</vt:lpwstr>
      </vt:variant>
      <vt:variant>
        <vt:i4>1376309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_Toc407555329</vt:lpwstr>
      </vt:variant>
      <vt:variant>
        <vt:i4>1376309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_Toc407555328</vt:lpwstr>
      </vt:variant>
      <vt:variant>
        <vt:i4>1376309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_Toc407555327</vt:lpwstr>
      </vt:variant>
      <vt:variant>
        <vt:i4>1376309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_Toc407555326</vt:lpwstr>
      </vt:variant>
      <vt:variant>
        <vt:i4>1376309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_Toc407555325</vt:lpwstr>
      </vt:variant>
      <vt:variant>
        <vt:i4>1376309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_Toc407555324</vt:lpwstr>
      </vt:variant>
      <vt:variant>
        <vt:i4>1376309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_Toc407555323</vt:lpwstr>
      </vt:variant>
      <vt:variant>
        <vt:i4>1376309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_Toc407555322</vt:lpwstr>
      </vt:variant>
      <vt:variant>
        <vt:i4>1376309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_Toc407555321</vt:lpwstr>
      </vt:variant>
      <vt:variant>
        <vt:i4>1376309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_Toc407555320</vt:lpwstr>
      </vt:variant>
      <vt:variant>
        <vt:i4>1441845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_Toc407555319</vt:lpwstr>
      </vt:variant>
      <vt:variant>
        <vt:i4>1441845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_Toc407555318</vt:lpwstr>
      </vt:variant>
      <vt:variant>
        <vt:i4>1441845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_Toc407555317</vt:lpwstr>
      </vt:variant>
      <vt:variant>
        <vt:i4>1441845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_Toc407555316</vt:lpwstr>
      </vt:variant>
      <vt:variant>
        <vt:i4>1441845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_Toc407555315</vt:lpwstr>
      </vt:variant>
      <vt:variant>
        <vt:i4>1441845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_Toc407555314</vt:lpwstr>
      </vt:variant>
      <vt:variant>
        <vt:i4>1441845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_Toc407555313</vt:lpwstr>
      </vt:variant>
      <vt:variant>
        <vt:i4>1441845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_Toc407555312</vt:lpwstr>
      </vt:variant>
      <vt:variant>
        <vt:i4>1441845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_Toc407555311</vt:lpwstr>
      </vt:variant>
      <vt:variant>
        <vt:i4>1441845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_Toc407555310</vt:lpwstr>
      </vt:variant>
      <vt:variant>
        <vt:i4>1507381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_Toc407555309</vt:lpwstr>
      </vt:variant>
      <vt:variant>
        <vt:i4>1507381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_Toc407555308</vt:lpwstr>
      </vt:variant>
      <vt:variant>
        <vt:i4>1507381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_Toc407555307</vt:lpwstr>
      </vt:variant>
      <vt:variant>
        <vt:i4>1507381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_Toc407555306</vt:lpwstr>
      </vt:variant>
      <vt:variant>
        <vt:i4>1507381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_Toc407555305</vt:lpwstr>
      </vt:variant>
      <vt:variant>
        <vt:i4>1507381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_Toc407555304</vt:lpwstr>
      </vt:variant>
      <vt:variant>
        <vt:i4>1507381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_Toc407555303</vt:lpwstr>
      </vt:variant>
      <vt:variant>
        <vt:i4>1507381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_Toc407555302</vt:lpwstr>
      </vt:variant>
      <vt:variant>
        <vt:i4>1507381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_Toc407555301</vt:lpwstr>
      </vt:variant>
      <vt:variant>
        <vt:i4>1507381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_Toc407555300</vt:lpwstr>
      </vt:variant>
      <vt:variant>
        <vt:i4>1966132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_Toc407555299</vt:lpwstr>
      </vt:variant>
      <vt:variant>
        <vt:i4>1966132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_Toc407555298</vt:lpwstr>
      </vt:variant>
      <vt:variant>
        <vt:i4>1966132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_Toc407555297</vt:lpwstr>
      </vt:variant>
      <vt:variant>
        <vt:i4>1966132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_Toc407555296</vt:lpwstr>
      </vt:variant>
      <vt:variant>
        <vt:i4>1966132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_Toc407555295</vt:lpwstr>
      </vt:variant>
      <vt:variant>
        <vt:i4>1966132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_Toc407555294</vt:lpwstr>
      </vt:variant>
      <vt:variant>
        <vt:i4>1966132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_Toc407555293</vt:lpwstr>
      </vt:variant>
      <vt:variant>
        <vt:i4>1966132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_Toc407555292</vt:lpwstr>
      </vt:variant>
      <vt:variant>
        <vt:i4>1966132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_Toc407555291</vt:lpwstr>
      </vt:variant>
      <vt:variant>
        <vt:i4>1966132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_Toc407555290</vt:lpwstr>
      </vt:variant>
      <vt:variant>
        <vt:i4>2031668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_Toc407555289</vt:lpwstr>
      </vt:variant>
      <vt:variant>
        <vt:i4>2031668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_Toc407555288</vt:lpwstr>
      </vt:variant>
      <vt:variant>
        <vt:i4>2031668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_Toc407555287</vt:lpwstr>
      </vt:variant>
      <vt:variant>
        <vt:i4>2031668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_Toc407555286</vt:lpwstr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_Toc407555285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_Toc407555284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_Toc407555283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_Toc407555282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_Toc407555281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_Toc407555280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_Toc407555279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_Toc407555278</vt:lpwstr>
      </vt:variant>
      <vt:variant>
        <vt:i4>1048628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_Toc407555277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_Toc407555276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_Toc407555275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_Toc407555274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_Toc407555273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_Toc407555272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_Toc407555271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_Toc407555270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_Toc407555269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_Toc407555268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_Toc407555267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_Toc407555266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_Toc407555265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_Toc407555264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_Toc407555263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_Toc407555262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_Toc407555261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_Toc407555260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_Toc407555259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_Toc407555258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_Toc407555257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_Toc407555256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_Toc407555255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_Toc407555254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_Toc407555253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_Toc407555252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_Toc407555251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_Toc407555250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_Toc407555249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_Toc407555248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_Toc407555247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kuba</dc:creator>
  <cp:lastModifiedBy>User</cp:lastModifiedBy>
  <cp:revision>7</cp:revision>
  <cp:lastPrinted>2016-06-29T09:54:00Z</cp:lastPrinted>
  <dcterms:created xsi:type="dcterms:W3CDTF">2016-08-01T15:19:00Z</dcterms:created>
  <dcterms:modified xsi:type="dcterms:W3CDTF">2016-09-01T08:15:00Z</dcterms:modified>
</cp:coreProperties>
</file>